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4BC31" w14:textId="77777777" w:rsidR="001D4F4F" w:rsidRPr="0086135B" w:rsidRDefault="001D4F4F" w:rsidP="001D4F4F">
      <w:pPr>
        <w:pStyle w:val="Ttulo2"/>
        <w:spacing w:before="0" w:line="360" w:lineRule="auto"/>
        <w:ind w:firstLine="709"/>
        <w:jc w:val="center"/>
        <w:rPr>
          <w:rFonts w:ascii="Arial" w:hAnsi="Arial" w:cs="Arial"/>
          <w:b/>
          <w:bCs/>
          <w:sz w:val="36"/>
          <w:szCs w:val="36"/>
        </w:rPr>
      </w:pPr>
      <w:r w:rsidRPr="0086135B">
        <w:rPr>
          <w:rFonts w:ascii="Arial" w:hAnsi="Arial" w:cs="Arial"/>
          <w:b/>
          <w:bCs/>
          <w:sz w:val="36"/>
          <w:szCs w:val="36"/>
        </w:rPr>
        <w:t>PLANO</w:t>
      </w:r>
      <w:r w:rsidRPr="0086135B">
        <w:rPr>
          <w:rFonts w:ascii="Arial" w:hAnsi="Arial" w:cs="Arial"/>
          <w:b/>
          <w:bCs/>
          <w:spacing w:val="-4"/>
          <w:sz w:val="36"/>
          <w:szCs w:val="36"/>
        </w:rPr>
        <w:t xml:space="preserve"> </w:t>
      </w:r>
      <w:r w:rsidRPr="0086135B">
        <w:rPr>
          <w:rFonts w:ascii="Arial" w:hAnsi="Arial" w:cs="Arial"/>
          <w:b/>
          <w:bCs/>
          <w:sz w:val="36"/>
          <w:szCs w:val="36"/>
        </w:rPr>
        <w:t>DE</w:t>
      </w:r>
      <w:r w:rsidRPr="0086135B">
        <w:rPr>
          <w:rFonts w:ascii="Arial" w:hAnsi="Arial" w:cs="Arial"/>
          <w:b/>
          <w:bCs/>
          <w:spacing w:val="-2"/>
          <w:sz w:val="36"/>
          <w:szCs w:val="36"/>
        </w:rPr>
        <w:t xml:space="preserve"> </w:t>
      </w:r>
      <w:r w:rsidRPr="0086135B">
        <w:rPr>
          <w:rFonts w:ascii="Arial" w:hAnsi="Arial" w:cs="Arial"/>
          <w:b/>
          <w:bCs/>
          <w:sz w:val="36"/>
          <w:szCs w:val="36"/>
        </w:rPr>
        <w:t>SUSTENTABILIDADE</w:t>
      </w:r>
    </w:p>
    <w:p w14:paraId="00B5C21B" w14:textId="77777777" w:rsidR="001D4F4F" w:rsidRDefault="001D4F4F" w:rsidP="001D4F4F">
      <w:pPr>
        <w:tabs>
          <w:tab w:val="left" w:pos="142"/>
        </w:tabs>
        <w:jc w:val="both"/>
        <w:rPr>
          <w:rFonts w:ascii="Arial" w:hAnsi="Arial" w:cs="Arial"/>
          <w:b/>
          <w:color w:val="FF0000"/>
        </w:rPr>
      </w:pPr>
      <w:bookmarkStart w:id="0" w:name="1._APRESENTAÇÃO"/>
      <w:bookmarkEnd w:id="0"/>
    </w:p>
    <w:p w14:paraId="6859E3FE" w14:textId="77777777" w:rsidR="001D4F4F" w:rsidRDefault="001D4F4F" w:rsidP="001D4F4F">
      <w:pPr>
        <w:tabs>
          <w:tab w:val="left" w:pos="142"/>
        </w:tabs>
        <w:jc w:val="both"/>
        <w:rPr>
          <w:rFonts w:ascii="Arial" w:hAnsi="Arial" w:cs="Arial"/>
          <w:b/>
          <w:color w:val="FF0000"/>
        </w:rPr>
      </w:pPr>
    </w:p>
    <w:p w14:paraId="1DA496E5" w14:textId="57E431DE" w:rsidR="001D4F4F" w:rsidRDefault="001D4F4F" w:rsidP="001D4F4F">
      <w:pPr>
        <w:tabs>
          <w:tab w:val="left" w:pos="142"/>
        </w:tabs>
        <w:jc w:val="both"/>
        <w:rPr>
          <w:rFonts w:ascii="Arial" w:hAnsi="Arial" w:cs="Arial"/>
          <w:b/>
          <w:color w:val="FF0000"/>
        </w:rPr>
      </w:pPr>
      <w:r w:rsidRPr="0086135B">
        <w:rPr>
          <w:rFonts w:ascii="Arial" w:hAnsi="Arial" w:cs="Arial"/>
          <w:b/>
          <w:color w:val="FF0000"/>
        </w:rPr>
        <w:t>APRESENTAÇÃO</w:t>
      </w:r>
    </w:p>
    <w:p w14:paraId="73297C29" w14:textId="0E01ED26" w:rsidR="005E7BFB" w:rsidRPr="00E4019C" w:rsidRDefault="005E7BFB" w:rsidP="00E4019C">
      <w:pPr>
        <w:widowControl w:val="0"/>
        <w:tabs>
          <w:tab w:val="left" w:pos="142"/>
          <w:tab w:val="left" w:pos="9724"/>
        </w:tabs>
        <w:autoSpaceDE w:val="0"/>
        <w:jc w:val="both"/>
        <w:rPr>
          <w:rFonts w:ascii="Arial" w:hAnsi="Arial" w:cs="Arial"/>
        </w:rPr>
      </w:pPr>
      <w:bookmarkStart w:id="1" w:name="CONVENIO_FEDERAL__Nº:_907240/2020"/>
      <w:bookmarkEnd w:id="1"/>
    </w:p>
    <w:p w14:paraId="7E774DC3" w14:textId="7E37F5EA" w:rsidR="00C076EC" w:rsidRPr="00C076EC" w:rsidRDefault="001D4F4F" w:rsidP="00C076EC">
      <w:pPr>
        <w:pStyle w:val="PargrafodaLista"/>
        <w:widowControl w:val="0"/>
        <w:numPr>
          <w:ilvl w:val="0"/>
          <w:numId w:val="16"/>
        </w:numPr>
        <w:tabs>
          <w:tab w:val="left" w:pos="142"/>
          <w:tab w:val="left" w:pos="9724"/>
        </w:tabs>
        <w:autoSpaceDE w:val="0"/>
        <w:autoSpaceDN w:val="0"/>
        <w:spacing w:after="0"/>
        <w:ind w:left="426" w:hanging="284"/>
        <w:contextualSpacing w:val="0"/>
        <w:jc w:val="both"/>
        <w:rPr>
          <w:rFonts w:ascii="Arial" w:hAnsi="Arial" w:cs="Arial"/>
          <w:b/>
          <w:spacing w:val="13"/>
        </w:rPr>
      </w:pPr>
      <w:r w:rsidRPr="00E4019C">
        <w:rPr>
          <w:rFonts w:ascii="Arial" w:hAnsi="Arial" w:cs="Arial"/>
          <w:b/>
        </w:rPr>
        <w:t>OBJETO:</w:t>
      </w:r>
      <w:r w:rsidRPr="00E4019C">
        <w:rPr>
          <w:rFonts w:ascii="Arial" w:hAnsi="Arial" w:cs="Arial"/>
          <w:b/>
          <w:spacing w:val="13"/>
        </w:rPr>
        <w:t xml:space="preserve"> </w:t>
      </w:r>
      <w:r w:rsidR="00524B42">
        <w:rPr>
          <w:rFonts w:ascii="Times New Roman" w:hAnsi="Times New Roman"/>
          <w:sz w:val="24"/>
        </w:rPr>
        <w:t xml:space="preserve">REFORMA E AMPLIAÇÃO DA ÁREA DE CONVIVÊNCIA E ADEQUAÇÃO DE PONTES NO PARQUE ECOLÓGICO DE ACREÚNA-GO. </w:t>
      </w:r>
    </w:p>
    <w:p w14:paraId="1439A73E" w14:textId="4598F236" w:rsidR="00C83ED6" w:rsidRPr="00C83ED6" w:rsidRDefault="001D4F4F" w:rsidP="00C83ED6">
      <w:pPr>
        <w:pStyle w:val="PargrafodaLista"/>
        <w:widowControl w:val="0"/>
        <w:numPr>
          <w:ilvl w:val="0"/>
          <w:numId w:val="16"/>
        </w:numPr>
        <w:tabs>
          <w:tab w:val="left" w:pos="142"/>
          <w:tab w:val="left" w:pos="9724"/>
        </w:tabs>
        <w:autoSpaceDE w:val="0"/>
        <w:autoSpaceDN w:val="0"/>
        <w:spacing w:after="0"/>
        <w:ind w:left="426" w:hanging="284"/>
        <w:contextualSpacing w:val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7620A">
        <w:rPr>
          <w:rFonts w:ascii="Arial" w:hAnsi="Arial" w:cs="Arial"/>
          <w:b/>
        </w:rPr>
        <w:t xml:space="preserve">VALOR GLOBAL: </w:t>
      </w:r>
      <w:r w:rsidR="00C83ED6" w:rsidRPr="00C83ED6">
        <w:rPr>
          <w:rFonts w:ascii="Times New Roman" w:hAnsi="Times New Roman" w:hint="eastAsia"/>
          <w:color w:val="000000" w:themeColor="text1"/>
          <w:sz w:val="24"/>
          <w:szCs w:val="24"/>
        </w:rPr>
        <w:t>R$</w:t>
      </w:r>
      <w:r w:rsidR="00C83ED6" w:rsidRPr="00C83ED6">
        <w:rPr>
          <w:rFonts w:ascii="Times New Roman" w:hAnsi="Times New Roman"/>
          <w:color w:val="000000" w:themeColor="text1"/>
          <w:sz w:val="24"/>
          <w:szCs w:val="24"/>
        </w:rPr>
        <w:t xml:space="preserve">549.275,23 </w:t>
      </w:r>
      <w:r w:rsidR="00C83ED6" w:rsidRPr="00C83ED6">
        <w:rPr>
          <w:rFonts w:ascii="Times New Roman" w:hAnsi="Times New Roman" w:hint="eastAsia"/>
          <w:color w:val="000000" w:themeColor="text1"/>
          <w:sz w:val="24"/>
          <w:szCs w:val="24"/>
        </w:rPr>
        <w:t>(</w:t>
      </w:r>
      <w:r w:rsidR="00C83ED6" w:rsidRPr="00C83ED6">
        <w:rPr>
          <w:rFonts w:ascii="Times New Roman" w:hAnsi="Times New Roman"/>
          <w:color w:val="000000" w:themeColor="text1"/>
          <w:sz w:val="24"/>
          <w:szCs w:val="24"/>
        </w:rPr>
        <w:t>QUINHENTOS E QUARENTA E NOVE MIL, DUZENTOS E SETENTA E CINCO REAIS E VINTE E TRÊS CENTAVOS</w:t>
      </w:r>
      <w:r w:rsidR="00C83ED6" w:rsidRPr="00C83ED6">
        <w:rPr>
          <w:rFonts w:ascii="Times New Roman" w:hAnsi="Times New Roman" w:hint="eastAsia"/>
          <w:color w:val="000000" w:themeColor="text1"/>
          <w:sz w:val="24"/>
          <w:szCs w:val="24"/>
        </w:rPr>
        <w:t>)</w:t>
      </w:r>
    </w:p>
    <w:p w14:paraId="41B48682" w14:textId="77777777" w:rsidR="00C83ED6" w:rsidRDefault="00C83ED6" w:rsidP="00C83ED6">
      <w:pPr>
        <w:pStyle w:val="PargrafodaLista"/>
        <w:widowControl w:val="0"/>
        <w:tabs>
          <w:tab w:val="left" w:pos="142"/>
          <w:tab w:val="left" w:pos="9724"/>
        </w:tabs>
        <w:autoSpaceDE w:val="0"/>
        <w:autoSpaceDN w:val="0"/>
        <w:spacing w:after="0"/>
        <w:ind w:left="426"/>
        <w:contextualSpacing w:val="0"/>
        <w:jc w:val="both"/>
        <w:rPr>
          <w:rFonts w:ascii="Arial" w:hAnsi="Arial" w:cs="Arial"/>
          <w:b/>
        </w:rPr>
      </w:pPr>
    </w:p>
    <w:p w14:paraId="0E37D21C" w14:textId="02D1B25F" w:rsidR="001D4F4F" w:rsidRDefault="001D4F4F" w:rsidP="00C83ED6">
      <w:pPr>
        <w:pStyle w:val="PargrafodaLista"/>
        <w:widowControl w:val="0"/>
        <w:tabs>
          <w:tab w:val="left" w:pos="142"/>
          <w:tab w:val="left" w:pos="9724"/>
        </w:tabs>
        <w:autoSpaceDE w:val="0"/>
        <w:autoSpaceDN w:val="0"/>
        <w:spacing w:after="0"/>
        <w:ind w:left="426"/>
        <w:contextualSpacing w:val="0"/>
        <w:jc w:val="both"/>
        <w:rPr>
          <w:rFonts w:ascii="Arial" w:hAnsi="Arial" w:cs="Arial"/>
          <w:b/>
          <w:color w:val="FF0000"/>
        </w:rPr>
      </w:pPr>
      <w:r w:rsidRPr="0086135B">
        <w:rPr>
          <w:rFonts w:ascii="Arial" w:hAnsi="Arial" w:cs="Arial"/>
          <w:b/>
          <w:color w:val="FF0000"/>
        </w:rPr>
        <w:t>DADOS</w:t>
      </w:r>
      <w:r w:rsidRPr="0086135B">
        <w:rPr>
          <w:rFonts w:ascii="Arial" w:hAnsi="Arial" w:cs="Arial"/>
          <w:b/>
          <w:color w:val="FF0000"/>
          <w:spacing w:val="-4"/>
        </w:rPr>
        <w:t xml:space="preserve"> </w:t>
      </w:r>
      <w:r w:rsidRPr="0086135B">
        <w:rPr>
          <w:rFonts w:ascii="Arial" w:hAnsi="Arial" w:cs="Arial"/>
          <w:b/>
          <w:color w:val="FF0000"/>
        </w:rPr>
        <w:t>DE</w:t>
      </w:r>
      <w:r w:rsidRPr="0086135B">
        <w:rPr>
          <w:rFonts w:ascii="Arial" w:hAnsi="Arial" w:cs="Arial"/>
          <w:b/>
          <w:color w:val="FF0000"/>
          <w:spacing w:val="2"/>
        </w:rPr>
        <w:t xml:space="preserve"> </w:t>
      </w:r>
      <w:r w:rsidRPr="0086135B">
        <w:rPr>
          <w:rFonts w:ascii="Arial" w:hAnsi="Arial" w:cs="Arial"/>
          <w:b/>
          <w:color w:val="FF0000"/>
        </w:rPr>
        <w:t>IDENTIFICAÇÃO OBRA</w:t>
      </w:r>
    </w:p>
    <w:p w14:paraId="0E8440A9" w14:textId="77777777" w:rsidR="001D4F4F" w:rsidRPr="0086135B" w:rsidRDefault="001D4F4F" w:rsidP="001D4F4F">
      <w:pPr>
        <w:tabs>
          <w:tab w:val="left" w:pos="142"/>
        </w:tabs>
        <w:jc w:val="both"/>
        <w:rPr>
          <w:rFonts w:ascii="Arial" w:hAnsi="Arial" w:cs="Arial"/>
          <w:b/>
          <w:color w:val="FF0000"/>
        </w:rPr>
      </w:pPr>
    </w:p>
    <w:p w14:paraId="05DEA2E6" w14:textId="58B13198" w:rsidR="00E4019C" w:rsidRPr="001B6197" w:rsidRDefault="00DA171B" w:rsidP="001B6197">
      <w:pPr>
        <w:pStyle w:val="PargrafodaLista"/>
        <w:widowControl w:val="0"/>
        <w:numPr>
          <w:ilvl w:val="0"/>
          <w:numId w:val="16"/>
        </w:numPr>
        <w:tabs>
          <w:tab w:val="left" w:pos="142"/>
          <w:tab w:val="left" w:pos="9724"/>
        </w:tabs>
        <w:autoSpaceDE w:val="0"/>
        <w:autoSpaceDN w:val="0"/>
        <w:spacing w:after="0"/>
        <w:ind w:left="426" w:hanging="284"/>
        <w:contextualSpacing w:val="0"/>
        <w:jc w:val="both"/>
        <w:rPr>
          <w:rFonts w:ascii="Arial" w:hAnsi="Arial" w:cs="Arial"/>
          <w:b/>
          <w:spacing w:val="13"/>
        </w:rPr>
      </w:pPr>
      <w:r>
        <w:rPr>
          <w:rFonts w:ascii="Times New Roman" w:hAnsi="Times New Roman"/>
          <w:sz w:val="24"/>
        </w:rPr>
        <w:t xml:space="preserve">REFORMA E AMPLIAÇÃO DA ÁREA DE CONVIVÊNCIA E ADEQUAÇÃO DE PONTES NO PARQUE ECOLÓGICO DE ACREÚNA-GO. </w:t>
      </w:r>
      <w:r w:rsidR="00E4019C" w:rsidRPr="001B6197">
        <w:rPr>
          <w:rFonts w:ascii="Arial" w:hAnsi="Arial" w:cs="Arial"/>
          <w:b/>
          <w:bCs/>
        </w:rPr>
        <w:t xml:space="preserve"> </w:t>
      </w:r>
    </w:p>
    <w:p w14:paraId="66156963" w14:textId="7DC43ABD" w:rsidR="001D4F4F" w:rsidRPr="00602E39" w:rsidRDefault="001D4F4F" w:rsidP="001D4F4F">
      <w:pPr>
        <w:pStyle w:val="PargrafodaLista"/>
        <w:numPr>
          <w:ilvl w:val="0"/>
          <w:numId w:val="16"/>
        </w:numPr>
        <w:tabs>
          <w:tab w:val="left" w:pos="142"/>
        </w:tabs>
        <w:spacing w:after="0"/>
        <w:ind w:left="426" w:hanging="284"/>
        <w:jc w:val="both"/>
        <w:rPr>
          <w:rFonts w:ascii="Arial" w:hAnsi="Arial" w:cs="Arial"/>
        </w:rPr>
      </w:pPr>
      <w:r w:rsidRPr="0086135B">
        <w:rPr>
          <w:rFonts w:ascii="Arial" w:hAnsi="Arial" w:cs="Arial"/>
          <w:b/>
          <w:bCs/>
        </w:rPr>
        <w:t>LOCALIZAÇÃO:</w:t>
      </w:r>
      <w:r w:rsidRPr="0086135B">
        <w:rPr>
          <w:rFonts w:ascii="Arial" w:hAnsi="Arial" w:cs="Arial"/>
          <w:b/>
        </w:rPr>
        <w:t xml:space="preserve"> </w:t>
      </w:r>
      <w:r w:rsidR="00C076EC">
        <w:rPr>
          <w:rFonts w:ascii="Arial" w:hAnsi="Arial" w:cs="Arial"/>
          <w:bCs/>
        </w:rPr>
        <w:t xml:space="preserve">AVENIDA </w:t>
      </w:r>
      <w:r w:rsidR="00FF7D4B">
        <w:rPr>
          <w:rFonts w:ascii="Arial" w:hAnsi="Arial" w:cs="Arial"/>
          <w:bCs/>
        </w:rPr>
        <w:t>RIO BRANCO, SAÍDA PARA RIO VERDE,</w:t>
      </w:r>
      <w:r>
        <w:rPr>
          <w:rFonts w:ascii="Arial" w:hAnsi="Arial" w:cs="Arial"/>
          <w:bCs/>
        </w:rPr>
        <w:t xml:space="preserve"> ACREÚNA-GO.</w:t>
      </w:r>
    </w:p>
    <w:p w14:paraId="5E78F7DF" w14:textId="77777777" w:rsidR="001D4F4F" w:rsidRPr="0086135B" w:rsidRDefault="001D4F4F" w:rsidP="001D4F4F">
      <w:pPr>
        <w:pStyle w:val="PargrafodaLista"/>
        <w:tabs>
          <w:tab w:val="left" w:pos="142"/>
        </w:tabs>
        <w:spacing w:after="0"/>
        <w:ind w:left="426"/>
        <w:jc w:val="both"/>
        <w:rPr>
          <w:rFonts w:ascii="Arial" w:hAnsi="Arial" w:cs="Arial"/>
        </w:rPr>
      </w:pPr>
    </w:p>
    <w:p w14:paraId="61CA0EFC" w14:textId="77777777" w:rsidR="001D4F4F" w:rsidRPr="00602E39" w:rsidRDefault="001D4F4F" w:rsidP="001D4F4F">
      <w:pPr>
        <w:pStyle w:val="Ttulo1"/>
        <w:numPr>
          <w:ilvl w:val="0"/>
          <w:numId w:val="16"/>
        </w:numPr>
        <w:tabs>
          <w:tab w:val="num" w:pos="0"/>
          <w:tab w:val="left" w:pos="142"/>
        </w:tabs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  <w:lang w:val="pt-BR"/>
        </w:rPr>
      </w:pPr>
      <w:bookmarkStart w:id="2" w:name="PROPRIETÁRIO"/>
      <w:bookmarkEnd w:id="2"/>
      <w:r w:rsidRPr="0086135B">
        <w:rPr>
          <w:rFonts w:ascii="Arial" w:hAnsi="Arial" w:cs="Arial"/>
          <w:sz w:val="22"/>
          <w:szCs w:val="22"/>
          <w:lang w:val="pt-BR"/>
        </w:rPr>
        <w:t>COORDENADAS GEOGRÁFICAS LOCAL DA INTERVENÇÃO: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D4F4F" w14:paraId="6887EEF3" w14:textId="77777777" w:rsidTr="00C56A42">
        <w:tc>
          <w:tcPr>
            <w:tcW w:w="8494" w:type="dxa"/>
            <w:vAlign w:val="center"/>
          </w:tcPr>
          <w:p w14:paraId="1FADC5BF" w14:textId="7739E584" w:rsidR="001D4F4F" w:rsidRPr="00602E39" w:rsidRDefault="001D4F4F" w:rsidP="008C0A3A">
            <w:pPr>
              <w:jc w:val="center"/>
              <w:rPr>
                <w:rFonts w:ascii="Arial" w:hAnsi="Arial" w:cs="Arial"/>
                <w:lang w:eastAsia="x-none"/>
              </w:rPr>
            </w:pPr>
            <w:r w:rsidRPr="00602E39">
              <w:rPr>
                <w:rFonts w:ascii="Arial" w:hAnsi="Arial" w:cs="Arial"/>
                <w:lang w:eastAsia="x-none"/>
              </w:rPr>
              <w:t xml:space="preserve">LATITUDE = </w:t>
            </w:r>
            <w:r w:rsidR="008B362D" w:rsidRPr="008B362D">
              <w:rPr>
                <w:rFonts w:ascii="Arial" w:hAnsi="Arial" w:cs="Arial"/>
                <w:lang w:eastAsia="x-none"/>
              </w:rPr>
              <w:t>-17.398124</w:t>
            </w:r>
            <w:r w:rsidRPr="00602E39">
              <w:rPr>
                <w:rFonts w:ascii="Arial" w:hAnsi="Arial" w:cs="Arial"/>
                <w:lang w:eastAsia="x-none"/>
              </w:rPr>
              <w:t xml:space="preserve"> LONGITUDE: </w:t>
            </w:r>
            <w:r w:rsidR="0000258F" w:rsidRPr="0000258F">
              <w:rPr>
                <w:rFonts w:ascii="Arial" w:hAnsi="Arial" w:cs="Arial"/>
                <w:lang w:eastAsia="x-none"/>
              </w:rPr>
              <w:t>-</w:t>
            </w:r>
            <w:r w:rsidR="008C0A3A" w:rsidRPr="008C0A3A">
              <w:rPr>
                <w:rFonts w:ascii="Times New Roman" w:eastAsia="Times New Roman" w:hAnsi="Times New Roman" w:cs="Times New Roman"/>
                <w:kern w:val="0"/>
                <w:lang w:eastAsia="pt-BR" w:bidi="ar-SA"/>
              </w:rPr>
              <w:t xml:space="preserve"> </w:t>
            </w:r>
            <w:r w:rsidR="008C0A3A" w:rsidRPr="008C0A3A">
              <w:rPr>
                <w:rFonts w:ascii="Arial" w:hAnsi="Arial" w:cs="Arial"/>
                <w:lang w:eastAsia="x-none"/>
              </w:rPr>
              <w:t>50.387572</w:t>
            </w:r>
          </w:p>
        </w:tc>
      </w:tr>
    </w:tbl>
    <w:p w14:paraId="41E6D3D1" w14:textId="77777777" w:rsidR="001D4F4F" w:rsidRPr="0086135B" w:rsidRDefault="001D4F4F" w:rsidP="001D4F4F">
      <w:pPr>
        <w:pStyle w:val="PargrafodaLista"/>
        <w:tabs>
          <w:tab w:val="left" w:pos="142"/>
        </w:tabs>
        <w:spacing w:after="0"/>
        <w:ind w:left="426"/>
        <w:jc w:val="both"/>
        <w:rPr>
          <w:rFonts w:ascii="Arial" w:hAnsi="Arial" w:cs="Arial"/>
          <w:lang w:eastAsia="x-none"/>
        </w:rPr>
      </w:pPr>
    </w:p>
    <w:p w14:paraId="4F58D636" w14:textId="77777777" w:rsidR="001D4F4F" w:rsidRPr="0086135B" w:rsidRDefault="001D4F4F" w:rsidP="001D4F4F">
      <w:pPr>
        <w:pStyle w:val="Ttulo1"/>
        <w:numPr>
          <w:ilvl w:val="0"/>
          <w:numId w:val="16"/>
        </w:numPr>
        <w:tabs>
          <w:tab w:val="num" w:pos="0"/>
          <w:tab w:val="left" w:pos="142"/>
        </w:tabs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6135B">
        <w:rPr>
          <w:rFonts w:ascii="Arial" w:hAnsi="Arial" w:cs="Arial"/>
          <w:sz w:val="22"/>
          <w:szCs w:val="22"/>
        </w:rPr>
        <w:t>PROPRIETÁRIO</w:t>
      </w:r>
    </w:p>
    <w:p w14:paraId="1E1EB4EE" w14:textId="0A65C19E" w:rsidR="001D4F4F" w:rsidRPr="00486D1C" w:rsidRDefault="005E0648" w:rsidP="00486D1C">
      <w:pPr>
        <w:pStyle w:val="PargrafodaLista"/>
        <w:tabs>
          <w:tab w:val="left" w:pos="142"/>
        </w:tabs>
        <w:spacing w:after="0"/>
        <w:ind w:left="426"/>
        <w:jc w:val="both"/>
        <w:rPr>
          <w:rFonts w:ascii="Arial" w:hAnsi="Arial" w:cs="Arial"/>
          <w:spacing w:val="-12"/>
        </w:rPr>
      </w:pPr>
      <w:bookmarkStart w:id="3" w:name="RESPONSÁVEL_TÉCNICO_PROJETO_E_FISCALIZAÇ"/>
      <w:bookmarkEnd w:id="3"/>
      <w:r>
        <w:rPr>
          <w:rFonts w:ascii="Arial" w:hAnsi="Arial" w:cs="Arial"/>
        </w:rPr>
        <w:t>PREFEITURA MUNICIPAL</w:t>
      </w:r>
      <w:r w:rsidR="00486D1C">
        <w:rPr>
          <w:rFonts w:ascii="Arial" w:hAnsi="Arial" w:cs="Arial"/>
        </w:rPr>
        <w:t xml:space="preserve"> </w:t>
      </w:r>
      <w:r w:rsidR="001D4F4F" w:rsidRPr="00486D1C">
        <w:rPr>
          <w:rFonts w:ascii="Arial" w:hAnsi="Arial" w:cs="Arial"/>
        </w:rPr>
        <w:t>DE</w:t>
      </w:r>
      <w:r w:rsidR="001D4F4F" w:rsidRPr="00486D1C">
        <w:rPr>
          <w:rFonts w:ascii="Arial" w:hAnsi="Arial" w:cs="Arial"/>
          <w:spacing w:val="-4"/>
        </w:rPr>
        <w:t xml:space="preserve"> ACREÚNA</w:t>
      </w:r>
      <w:r w:rsidR="001D4F4F" w:rsidRPr="00486D1C">
        <w:rPr>
          <w:rFonts w:ascii="Arial" w:hAnsi="Arial" w:cs="Arial"/>
        </w:rPr>
        <w:t xml:space="preserve"> -</w:t>
      </w:r>
      <w:r w:rsidR="001D4F4F" w:rsidRPr="00486D1C">
        <w:rPr>
          <w:rFonts w:ascii="Arial" w:hAnsi="Arial" w:cs="Arial"/>
          <w:spacing w:val="-2"/>
        </w:rPr>
        <w:t xml:space="preserve"> </w:t>
      </w:r>
      <w:r w:rsidR="001D4F4F" w:rsidRPr="00486D1C">
        <w:rPr>
          <w:rFonts w:ascii="Arial" w:hAnsi="Arial" w:cs="Arial"/>
        </w:rPr>
        <w:t>GOIÁS.</w:t>
      </w:r>
    </w:p>
    <w:p w14:paraId="1B0FC3BD" w14:textId="77777777" w:rsidR="001D4F4F" w:rsidRPr="0086135B" w:rsidRDefault="001D4F4F" w:rsidP="001D4F4F">
      <w:pPr>
        <w:pStyle w:val="Ttulo1"/>
        <w:numPr>
          <w:ilvl w:val="0"/>
          <w:numId w:val="16"/>
        </w:numPr>
        <w:tabs>
          <w:tab w:val="num" w:pos="0"/>
          <w:tab w:val="left" w:pos="142"/>
        </w:tabs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6135B">
        <w:rPr>
          <w:rFonts w:ascii="Arial" w:hAnsi="Arial" w:cs="Arial"/>
          <w:sz w:val="22"/>
          <w:szCs w:val="22"/>
        </w:rPr>
        <w:t>RESPONSÁVEL</w:t>
      </w:r>
      <w:r w:rsidRPr="0086135B">
        <w:rPr>
          <w:rFonts w:ascii="Arial" w:hAnsi="Arial" w:cs="Arial"/>
          <w:spacing w:val="-1"/>
          <w:sz w:val="22"/>
          <w:szCs w:val="22"/>
        </w:rPr>
        <w:t xml:space="preserve"> </w:t>
      </w:r>
      <w:r w:rsidRPr="0086135B">
        <w:rPr>
          <w:rFonts w:ascii="Arial" w:hAnsi="Arial" w:cs="Arial"/>
          <w:sz w:val="22"/>
          <w:szCs w:val="22"/>
        </w:rPr>
        <w:t>TÉCNICO</w:t>
      </w:r>
      <w:r w:rsidRPr="0086135B">
        <w:rPr>
          <w:rFonts w:ascii="Arial" w:hAnsi="Arial" w:cs="Arial"/>
          <w:spacing w:val="-4"/>
          <w:sz w:val="22"/>
          <w:szCs w:val="22"/>
        </w:rPr>
        <w:t xml:space="preserve"> </w:t>
      </w:r>
      <w:r w:rsidRPr="0086135B">
        <w:rPr>
          <w:rFonts w:ascii="Arial" w:hAnsi="Arial" w:cs="Arial"/>
          <w:sz w:val="22"/>
          <w:szCs w:val="22"/>
        </w:rPr>
        <w:t>PROJETO</w:t>
      </w:r>
      <w:r w:rsidRPr="0086135B">
        <w:rPr>
          <w:rFonts w:ascii="Arial" w:hAnsi="Arial" w:cs="Arial"/>
          <w:sz w:val="22"/>
          <w:szCs w:val="22"/>
          <w:lang w:val="pt-BR"/>
        </w:rPr>
        <w:t>, ORÇAMENTO</w:t>
      </w:r>
      <w:r w:rsidRPr="0086135B">
        <w:rPr>
          <w:rFonts w:ascii="Arial" w:hAnsi="Arial" w:cs="Arial"/>
          <w:spacing w:val="-5"/>
          <w:sz w:val="22"/>
          <w:szCs w:val="22"/>
        </w:rPr>
        <w:t xml:space="preserve"> </w:t>
      </w:r>
      <w:r w:rsidRPr="0086135B">
        <w:rPr>
          <w:rFonts w:ascii="Arial" w:hAnsi="Arial" w:cs="Arial"/>
          <w:sz w:val="22"/>
          <w:szCs w:val="22"/>
        </w:rPr>
        <w:t>E FISCALIZAÇÃO</w:t>
      </w:r>
      <w:r w:rsidRPr="0086135B">
        <w:rPr>
          <w:rFonts w:ascii="Arial" w:hAnsi="Arial" w:cs="Arial"/>
          <w:sz w:val="22"/>
          <w:szCs w:val="22"/>
          <w:lang w:val="pt-BR"/>
        </w:rPr>
        <w:t xml:space="preserve"> DA OBRA</w:t>
      </w:r>
      <w:r w:rsidRPr="0086135B">
        <w:rPr>
          <w:rFonts w:ascii="Arial" w:hAnsi="Arial" w:cs="Arial"/>
          <w:sz w:val="22"/>
          <w:szCs w:val="22"/>
        </w:rPr>
        <w:t>:</w:t>
      </w:r>
    </w:p>
    <w:p w14:paraId="46D4E2C1" w14:textId="77777777" w:rsidR="001D4F4F" w:rsidRPr="0086135B" w:rsidRDefault="001D4F4F" w:rsidP="001D4F4F">
      <w:pPr>
        <w:pStyle w:val="PargrafodaLista"/>
        <w:tabs>
          <w:tab w:val="left" w:pos="142"/>
        </w:tabs>
        <w:spacing w:after="0"/>
        <w:ind w:left="426"/>
        <w:jc w:val="both"/>
        <w:rPr>
          <w:rFonts w:ascii="Arial" w:hAnsi="Arial" w:cs="Arial"/>
        </w:rPr>
      </w:pPr>
      <w:r w:rsidRPr="0086135B">
        <w:rPr>
          <w:rFonts w:ascii="Arial" w:hAnsi="Arial" w:cs="Arial"/>
        </w:rPr>
        <w:t>TARSO</w:t>
      </w:r>
      <w:r w:rsidRPr="0086135B">
        <w:rPr>
          <w:rFonts w:ascii="Arial" w:hAnsi="Arial" w:cs="Arial"/>
          <w:spacing w:val="-2"/>
        </w:rPr>
        <w:t xml:space="preserve"> </w:t>
      </w:r>
      <w:r w:rsidRPr="0086135B">
        <w:rPr>
          <w:rFonts w:ascii="Arial" w:hAnsi="Arial" w:cs="Arial"/>
        </w:rPr>
        <w:t>BARREIRA</w:t>
      </w:r>
      <w:r w:rsidRPr="0086135B">
        <w:rPr>
          <w:rFonts w:ascii="Arial" w:hAnsi="Arial" w:cs="Arial"/>
          <w:spacing w:val="-4"/>
        </w:rPr>
        <w:t xml:space="preserve"> </w:t>
      </w:r>
      <w:r w:rsidRPr="0086135B">
        <w:rPr>
          <w:rFonts w:ascii="Arial" w:hAnsi="Arial" w:cs="Arial"/>
        </w:rPr>
        <w:t>SILVA</w:t>
      </w:r>
      <w:r w:rsidRPr="0086135B">
        <w:rPr>
          <w:rFonts w:ascii="Arial" w:hAnsi="Arial" w:cs="Arial"/>
          <w:spacing w:val="-1"/>
        </w:rPr>
        <w:t xml:space="preserve"> </w:t>
      </w:r>
      <w:r w:rsidRPr="0086135B">
        <w:rPr>
          <w:rFonts w:ascii="Arial" w:hAnsi="Arial" w:cs="Arial"/>
        </w:rPr>
        <w:t>-ENGENHEIRO</w:t>
      </w:r>
      <w:r w:rsidRPr="0086135B">
        <w:rPr>
          <w:rFonts w:ascii="Arial" w:hAnsi="Arial" w:cs="Arial"/>
          <w:spacing w:val="-1"/>
        </w:rPr>
        <w:t xml:space="preserve"> </w:t>
      </w:r>
      <w:r w:rsidRPr="0086135B">
        <w:rPr>
          <w:rFonts w:ascii="Arial" w:hAnsi="Arial" w:cs="Arial"/>
        </w:rPr>
        <w:t>CIVIL</w:t>
      </w:r>
      <w:r w:rsidRPr="0086135B">
        <w:rPr>
          <w:rFonts w:ascii="Arial" w:hAnsi="Arial" w:cs="Arial"/>
          <w:spacing w:val="-1"/>
        </w:rPr>
        <w:t xml:space="preserve"> </w:t>
      </w:r>
      <w:r w:rsidRPr="0086135B">
        <w:rPr>
          <w:rFonts w:ascii="Arial" w:hAnsi="Arial" w:cs="Arial"/>
        </w:rPr>
        <w:t>-</w:t>
      </w:r>
      <w:r w:rsidRPr="0086135B">
        <w:rPr>
          <w:rFonts w:ascii="Arial" w:hAnsi="Arial" w:cs="Arial"/>
          <w:spacing w:val="57"/>
        </w:rPr>
        <w:t xml:space="preserve"> </w:t>
      </w:r>
      <w:r w:rsidRPr="0086135B">
        <w:rPr>
          <w:rFonts w:ascii="Arial" w:hAnsi="Arial" w:cs="Arial"/>
        </w:rPr>
        <w:t>CREA</w:t>
      </w:r>
      <w:r w:rsidRPr="0086135B">
        <w:rPr>
          <w:rFonts w:ascii="Arial" w:hAnsi="Arial" w:cs="Arial"/>
          <w:spacing w:val="1"/>
        </w:rPr>
        <w:t xml:space="preserve"> </w:t>
      </w:r>
      <w:r w:rsidRPr="0086135B">
        <w:rPr>
          <w:rFonts w:ascii="Arial" w:hAnsi="Arial" w:cs="Arial"/>
        </w:rPr>
        <w:t>6921/</w:t>
      </w:r>
      <w:r w:rsidRPr="0086135B">
        <w:rPr>
          <w:rFonts w:ascii="Arial" w:hAnsi="Arial" w:cs="Arial"/>
          <w:spacing w:val="-4"/>
        </w:rPr>
        <w:t xml:space="preserve"> </w:t>
      </w:r>
      <w:r w:rsidRPr="0086135B">
        <w:rPr>
          <w:rFonts w:ascii="Arial" w:hAnsi="Arial" w:cs="Arial"/>
        </w:rPr>
        <w:t>D-GO</w:t>
      </w:r>
    </w:p>
    <w:p w14:paraId="700BEFAF" w14:textId="7C4AE2A5" w:rsidR="001D4F4F" w:rsidRPr="0086135B" w:rsidRDefault="001D4F4F" w:rsidP="001D4F4F">
      <w:pPr>
        <w:pStyle w:val="Ttulo1"/>
        <w:numPr>
          <w:ilvl w:val="0"/>
          <w:numId w:val="16"/>
        </w:numPr>
        <w:tabs>
          <w:tab w:val="num" w:pos="0"/>
          <w:tab w:val="left" w:pos="142"/>
        </w:tabs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bookmarkStart w:id="4" w:name="ART_N"/>
      <w:bookmarkEnd w:id="4"/>
      <w:r w:rsidRPr="0086135B">
        <w:rPr>
          <w:rFonts w:ascii="Arial" w:hAnsi="Arial" w:cs="Arial"/>
          <w:sz w:val="22"/>
          <w:szCs w:val="22"/>
        </w:rPr>
        <w:t>ART</w:t>
      </w:r>
      <w:r w:rsidRPr="0086135B">
        <w:rPr>
          <w:rFonts w:ascii="Arial" w:hAnsi="Arial" w:cs="Arial"/>
          <w:sz w:val="22"/>
          <w:szCs w:val="22"/>
          <w:lang w:val="pt-BR"/>
        </w:rPr>
        <w:t xml:space="preserve"> </w:t>
      </w:r>
      <w:r w:rsidRPr="0086135B">
        <w:rPr>
          <w:rFonts w:ascii="Arial" w:hAnsi="Arial" w:cs="Arial"/>
          <w:sz w:val="22"/>
          <w:szCs w:val="22"/>
        </w:rPr>
        <w:t>N°</w:t>
      </w:r>
      <w:r w:rsidR="00096B8C" w:rsidRPr="00096B8C">
        <w:rPr>
          <w:rFonts w:ascii="Arial" w:eastAsia="SimSun" w:hAnsi="Arial" w:cs="Arial"/>
          <w:color w:val="000000"/>
          <w:kern w:val="3"/>
          <w:sz w:val="30"/>
          <w:szCs w:val="30"/>
          <w:shd w:val="clear" w:color="auto" w:fill="FFFFFF"/>
          <w:lang w:val="pt-BR" w:bidi="hi-IN"/>
        </w:rPr>
        <w:t xml:space="preserve"> </w:t>
      </w:r>
      <w:r w:rsidR="00096B8C" w:rsidRPr="00096B8C">
        <w:rPr>
          <w:rFonts w:ascii="Arial" w:hAnsi="Arial" w:cs="Arial"/>
          <w:sz w:val="22"/>
          <w:szCs w:val="22"/>
          <w:lang w:val="pt-BR"/>
        </w:rPr>
        <w:t>1020260083816</w:t>
      </w:r>
    </w:p>
    <w:p w14:paraId="644D647D" w14:textId="77777777" w:rsidR="001D4F4F" w:rsidRPr="0086135B" w:rsidRDefault="001D4F4F" w:rsidP="00486D1C">
      <w:pPr>
        <w:spacing w:line="360" w:lineRule="auto"/>
        <w:jc w:val="both"/>
        <w:rPr>
          <w:rFonts w:ascii="Arial" w:hAnsi="Arial" w:cs="Arial"/>
          <w:lang w:val="x-none" w:eastAsia="x-none"/>
        </w:rPr>
      </w:pPr>
    </w:p>
    <w:p w14:paraId="081505F3" w14:textId="77777777" w:rsidR="001D4F4F" w:rsidRPr="0086135B" w:rsidRDefault="001D4F4F" w:rsidP="001D4F4F">
      <w:pPr>
        <w:pStyle w:val="Ttulo2"/>
        <w:numPr>
          <w:ilvl w:val="0"/>
          <w:numId w:val="15"/>
        </w:numPr>
        <w:tabs>
          <w:tab w:val="num" w:pos="0"/>
          <w:tab w:val="num" w:pos="360"/>
          <w:tab w:val="left" w:pos="501"/>
          <w:tab w:val="left" w:pos="9724"/>
        </w:tabs>
        <w:spacing w:before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  <w:shd w:val="clear" w:color="auto" w:fill="BEBEBE"/>
        </w:rPr>
      </w:pPr>
      <w:bookmarkStart w:id="5" w:name="2._OBJETIVOS_DO_CONVÊNIO"/>
      <w:bookmarkEnd w:id="5"/>
      <w:r w:rsidRPr="0086135B">
        <w:rPr>
          <w:rFonts w:ascii="Arial" w:hAnsi="Arial" w:cs="Arial"/>
          <w:b/>
          <w:bCs/>
          <w:sz w:val="24"/>
          <w:szCs w:val="24"/>
          <w:shd w:val="clear" w:color="auto" w:fill="BEBEBE"/>
        </w:rPr>
        <w:t>OBJETIVOS</w:t>
      </w:r>
      <w:r w:rsidRPr="00602E39">
        <w:rPr>
          <w:rFonts w:ascii="Arial" w:hAnsi="Arial" w:cs="Arial"/>
          <w:b/>
          <w:bCs/>
          <w:sz w:val="24"/>
          <w:szCs w:val="24"/>
          <w:shd w:val="clear" w:color="auto" w:fill="BEBEBE"/>
        </w:rPr>
        <w:t xml:space="preserve"> </w:t>
      </w:r>
      <w:r w:rsidRPr="0086135B">
        <w:rPr>
          <w:rFonts w:ascii="Arial" w:hAnsi="Arial" w:cs="Arial"/>
          <w:b/>
          <w:bCs/>
          <w:sz w:val="24"/>
          <w:szCs w:val="24"/>
          <w:shd w:val="clear" w:color="auto" w:fill="BEBEBE"/>
        </w:rPr>
        <w:t>DO</w:t>
      </w:r>
      <w:r w:rsidRPr="00602E39">
        <w:rPr>
          <w:rFonts w:ascii="Arial" w:hAnsi="Arial" w:cs="Arial"/>
          <w:b/>
          <w:bCs/>
          <w:sz w:val="24"/>
          <w:szCs w:val="24"/>
          <w:shd w:val="clear" w:color="auto" w:fill="BEBEBE"/>
        </w:rPr>
        <w:t xml:space="preserve"> </w:t>
      </w:r>
      <w:r w:rsidRPr="0086135B">
        <w:rPr>
          <w:rFonts w:ascii="Arial" w:hAnsi="Arial" w:cs="Arial"/>
          <w:b/>
          <w:bCs/>
          <w:sz w:val="24"/>
          <w:szCs w:val="24"/>
          <w:shd w:val="clear" w:color="auto" w:fill="BEBEBE"/>
        </w:rPr>
        <w:t>CONVÊNIO</w:t>
      </w:r>
    </w:p>
    <w:p w14:paraId="5596A567" w14:textId="18E207D3" w:rsidR="00B32708" w:rsidRPr="00261C04" w:rsidRDefault="0020759A" w:rsidP="00261C04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lang w:eastAsia="pt-BR"/>
        </w:rPr>
      </w:pPr>
      <w:r w:rsidRPr="0020759A">
        <w:rPr>
          <w:rFonts w:eastAsia="Times New Roman" w:hint="eastAsia"/>
          <w:color w:val="auto"/>
          <w:lang w:eastAsia="pt-BR"/>
        </w:rPr>
        <w:t>Realizar a reforma</w:t>
      </w:r>
      <w:r w:rsidR="00A75132">
        <w:rPr>
          <w:rFonts w:eastAsia="Times New Roman"/>
          <w:color w:val="auto"/>
          <w:lang w:eastAsia="pt-BR"/>
        </w:rPr>
        <w:t xml:space="preserve"> e ampliação da área de convivência </w:t>
      </w:r>
      <w:r w:rsidR="00207CD6">
        <w:rPr>
          <w:rFonts w:eastAsia="Times New Roman"/>
          <w:color w:val="auto"/>
          <w:lang w:eastAsia="pt-BR"/>
        </w:rPr>
        <w:t>e adequação de pontes</w:t>
      </w:r>
      <w:r w:rsidR="00B7083C">
        <w:rPr>
          <w:rFonts w:eastAsia="Times New Roman"/>
          <w:color w:val="auto"/>
          <w:lang w:eastAsia="pt-BR"/>
        </w:rPr>
        <w:t xml:space="preserve"> </w:t>
      </w:r>
      <w:r w:rsidR="00207CD6">
        <w:rPr>
          <w:rFonts w:eastAsia="Times New Roman"/>
          <w:color w:val="auto"/>
          <w:lang w:eastAsia="pt-BR"/>
        </w:rPr>
        <w:t>n</w:t>
      </w:r>
      <w:r w:rsidR="00B7083C">
        <w:rPr>
          <w:rFonts w:eastAsia="Times New Roman"/>
          <w:color w:val="auto"/>
          <w:lang w:eastAsia="pt-BR"/>
        </w:rPr>
        <w:t xml:space="preserve">o </w:t>
      </w:r>
      <w:r w:rsidR="00D55EB3">
        <w:rPr>
          <w:rFonts w:eastAsia="Times New Roman"/>
          <w:color w:val="auto"/>
          <w:lang w:eastAsia="pt-BR"/>
        </w:rPr>
        <w:t>Parque Ecológico de Acreúna-GO</w:t>
      </w:r>
      <w:r w:rsidRPr="0020759A">
        <w:rPr>
          <w:rFonts w:eastAsia="Times New Roman" w:hint="eastAsia"/>
          <w:color w:val="auto"/>
          <w:lang w:eastAsia="pt-BR"/>
        </w:rPr>
        <w:t xml:space="preserve">. Esta reforma tem por objetivo gerar melhorias </w:t>
      </w:r>
      <w:r w:rsidR="00D530C9">
        <w:rPr>
          <w:rFonts w:eastAsia="Times New Roman"/>
          <w:color w:val="auto"/>
          <w:lang w:eastAsia="pt-BR"/>
        </w:rPr>
        <w:t xml:space="preserve">para toda a população. </w:t>
      </w:r>
      <w:r w:rsidR="00B32708" w:rsidRPr="00B32708">
        <w:rPr>
          <w:rFonts w:eastAsia="Times New Roman"/>
          <w:bCs/>
          <w:szCs w:val="20"/>
        </w:rPr>
        <w:t>Está reforma</w:t>
      </w:r>
      <w:r w:rsidR="00261C04">
        <w:rPr>
          <w:rFonts w:eastAsia="Times New Roman"/>
          <w:bCs/>
          <w:szCs w:val="20"/>
        </w:rPr>
        <w:t xml:space="preserve"> e ampliação</w:t>
      </w:r>
      <w:r w:rsidR="00B32708" w:rsidRPr="00B32708">
        <w:rPr>
          <w:rFonts w:eastAsia="Times New Roman"/>
          <w:bCs/>
          <w:szCs w:val="20"/>
        </w:rPr>
        <w:t xml:space="preserve"> traz mais conforto para </w:t>
      </w:r>
      <w:r w:rsidR="00BA7F6E">
        <w:rPr>
          <w:rFonts w:eastAsia="Times New Roman"/>
          <w:bCs/>
          <w:szCs w:val="20"/>
        </w:rPr>
        <w:t xml:space="preserve">a população, revitaliza o </w:t>
      </w:r>
      <w:r w:rsidR="00EC0151">
        <w:rPr>
          <w:rFonts w:eastAsia="Times New Roman"/>
          <w:bCs/>
          <w:szCs w:val="20"/>
        </w:rPr>
        <w:t xml:space="preserve">parque, e </w:t>
      </w:r>
      <w:r w:rsidR="00E3116C">
        <w:rPr>
          <w:rFonts w:eastAsia="Times New Roman"/>
          <w:bCs/>
          <w:szCs w:val="20"/>
        </w:rPr>
        <w:t>aumenta a vida útil do local</w:t>
      </w:r>
      <w:r w:rsidR="00B32708" w:rsidRPr="00B32708">
        <w:rPr>
          <w:rFonts w:eastAsia="Times New Roman"/>
          <w:bCs/>
          <w:szCs w:val="20"/>
        </w:rPr>
        <w:t>.</w:t>
      </w:r>
    </w:p>
    <w:p w14:paraId="62A10055" w14:textId="77777777" w:rsidR="00B32708" w:rsidRPr="0020759A" w:rsidRDefault="00B32708" w:rsidP="0020759A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lang w:eastAsia="pt-BR"/>
        </w:rPr>
      </w:pPr>
    </w:p>
    <w:p w14:paraId="2415C535" w14:textId="77777777" w:rsidR="001D4F4F" w:rsidRPr="0086135B" w:rsidRDefault="001D4F4F" w:rsidP="001D4F4F">
      <w:pPr>
        <w:pStyle w:val="Ttulo2"/>
        <w:numPr>
          <w:ilvl w:val="0"/>
          <w:numId w:val="15"/>
        </w:numPr>
        <w:tabs>
          <w:tab w:val="num" w:pos="0"/>
          <w:tab w:val="num" w:pos="360"/>
          <w:tab w:val="left" w:pos="501"/>
          <w:tab w:val="left" w:pos="9724"/>
        </w:tabs>
        <w:spacing w:before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  <w:shd w:val="clear" w:color="auto" w:fill="BEBEBE"/>
        </w:rPr>
      </w:pPr>
      <w:r w:rsidRPr="0086135B">
        <w:rPr>
          <w:rFonts w:ascii="Arial" w:hAnsi="Arial" w:cs="Arial"/>
          <w:b/>
          <w:bCs/>
          <w:sz w:val="24"/>
          <w:szCs w:val="24"/>
          <w:shd w:val="clear" w:color="auto" w:fill="BEBEBE"/>
        </w:rPr>
        <w:t>IMPACTOS SOCIOECONÔMICOS</w:t>
      </w:r>
    </w:p>
    <w:p w14:paraId="723B423D" w14:textId="28695C94" w:rsidR="001D4F4F" w:rsidRPr="0086135B" w:rsidRDefault="0020759A" w:rsidP="001D4F4F">
      <w:pPr>
        <w:pStyle w:val="Corpodetexto"/>
        <w:spacing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reforma </w:t>
      </w:r>
      <w:r w:rsidR="00261C04">
        <w:rPr>
          <w:rFonts w:ascii="Arial" w:hAnsi="Arial" w:cs="Arial"/>
          <w:sz w:val="24"/>
          <w:szCs w:val="24"/>
        </w:rPr>
        <w:t xml:space="preserve">e ampliação </w:t>
      </w:r>
      <w:r>
        <w:rPr>
          <w:rFonts w:ascii="Arial" w:hAnsi="Arial" w:cs="Arial"/>
          <w:sz w:val="24"/>
          <w:szCs w:val="24"/>
        </w:rPr>
        <w:t>tem como intuito melhorar o</w:t>
      </w:r>
      <w:r w:rsidR="00595FC0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ambiente</w:t>
      </w:r>
      <w:r w:rsidR="00261C04">
        <w:rPr>
          <w:rFonts w:ascii="Arial" w:hAnsi="Arial" w:cs="Arial"/>
          <w:sz w:val="24"/>
          <w:szCs w:val="24"/>
        </w:rPr>
        <w:t>s do parque</w:t>
      </w:r>
      <w:r>
        <w:rPr>
          <w:rFonts w:ascii="Arial" w:hAnsi="Arial" w:cs="Arial"/>
          <w:sz w:val="24"/>
          <w:szCs w:val="24"/>
        </w:rPr>
        <w:t xml:space="preserve"> </w:t>
      </w:r>
      <w:r w:rsidR="0084051F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</w:t>
      </w:r>
      <w:r w:rsidR="00C44BF9">
        <w:rPr>
          <w:rFonts w:ascii="Arial" w:hAnsi="Arial" w:cs="Arial"/>
          <w:sz w:val="24"/>
          <w:szCs w:val="24"/>
        </w:rPr>
        <w:t>atender melhor</w:t>
      </w:r>
      <w:r w:rsidR="0084051F">
        <w:rPr>
          <w:rFonts w:ascii="Arial" w:hAnsi="Arial" w:cs="Arial"/>
          <w:sz w:val="24"/>
          <w:szCs w:val="24"/>
        </w:rPr>
        <w:t xml:space="preserve"> às demandas</w:t>
      </w:r>
      <w:r>
        <w:rPr>
          <w:rFonts w:ascii="Arial" w:hAnsi="Arial" w:cs="Arial"/>
          <w:sz w:val="24"/>
          <w:szCs w:val="24"/>
        </w:rPr>
        <w:t xml:space="preserve"> </w:t>
      </w:r>
      <w:r w:rsidR="0084051F"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z w:val="24"/>
          <w:szCs w:val="24"/>
        </w:rPr>
        <w:t xml:space="preserve"> população</w:t>
      </w:r>
      <w:r w:rsidR="00070E7C">
        <w:rPr>
          <w:rFonts w:ascii="Arial" w:hAnsi="Arial" w:cs="Arial"/>
          <w:sz w:val="24"/>
          <w:szCs w:val="24"/>
        </w:rPr>
        <w:t xml:space="preserve">. </w:t>
      </w:r>
    </w:p>
    <w:p w14:paraId="6A70DF83" w14:textId="718DF9BF" w:rsidR="001D4F4F" w:rsidRPr="0086135B" w:rsidRDefault="0020759A" w:rsidP="001D4F4F">
      <w:pPr>
        <w:pStyle w:val="PargrafodaLista"/>
        <w:widowControl w:val="0"/>
        <w:numPr>
          <w:ilvl w:val="1"/>
          <w:numId w:val="15"/>
        </w:numPr>
        <w:tabs>
          <w:tab w:val="left" w:pos="1121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Melhoria n</w:t>
      </w:r>
      <w:r w:rsidR="00C44BF9">
        <w:rPr>
          <w:rFonts w:ascii="Arial" w:hAnsi="Arial" w:cs="Arial"/>
          <w:sz w:val="24"/>
          <w:szCs w:val="24"/>
        </w:rPr>
        <w:t xml:space="preserve">a área de convivência do parque. </w:t>
      </w:r>
    </w:p>
    <w:p w14:paraId="57BDFCB4" w14:textId="4749F147" w:rsidR="001D4F4F" w:rsidRPr="00950E29" w:rsidRDefault="0020759A" w:rsidP="000A02EB">
      <w:pPr>
        <w:pStyle w:val="PargrafodaLista"/>
        <w:widowControl w:val="0"/>
        <w:numPr>
          <w:ilvl w:val="1"/>
          <w:numId w:val="15"/>
        </w:numPr>
        <w:tabs>
          <w:tab w:val="left" w:pos="1121"/>
          <w:tab w:val="left" w:pos="10069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Melhoria no atendimento </w:t>
      </w:r>
      <w:r w:rsidR="00C44BF9">
        <w:rPr>
          <w:rFonts w:ascii="Arial" w:hAnsi="Arial" w:cs="Arial"/>
          <w:sz w:val="24"/>
          <w:szCs w:val="24"/>
        </w:rPr>
        <w:t>à pop</w:t>
      </w:r>
      <w:r w:rsidR="00950E29">
        <w:rPr>
          <w:rFonts w:ascii="Arial" w:hAnsi="Arial" w:cs="Arial"/>
          <w:sz w:val="24"/>
          <w:szCs w:val="24"/>
        </w:rPr>
        <w:t>ulação</w:t>
      </w:r>
      <w:r w:rsidR="000A02EB">
        <w:rPr>
          <w:rFonts w:ascii="Arial" w:hAnsi="Arial" w:cs="Arial"/>
          <w:sz w:val="24"/>
          <w:szCs w:val="24"/>
        </w:rPr>
        <w:t xml:space="preserve">. </w:t>
      </w:r>
    </w:p>
    <w:p w14:paraId="4E1CDBB0" w14:textId="24DB8C25" w:rsidR="00950E29" w:rsidRPr="000A02EB" w:rsidRDefault="00950E29" w:rsidP="000A02EB">
      <w:pPr>
        <w:pStyle w:val="PargrafodaLista"/>
        <w:widowControl w:val="0"/>
        <w:numPr>
          <w:ilvl w:val="1"/>
          <w:numId w:val="15"/>
        </w:numPr>
        <w:tabs>
          <w:tab w:val="left" w:pos="1121"/>
          <w:tab w:val="left" w:pos="10069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Revitalização das pontes.</w:t>
      </w:r>
    </w:p>
    <w:p w14:paraId="2E9468AC" w14:textId="77777777" w:rsidR="001D4F4F" w:rsidRPr="0086135B" w:rsidRDefault="001D4F4F" w:rsidP="001D4F4F">
      <w:pPr>
        <w:pStyle w:val="Corpodetexto"/>
        <w:spacing w:line="360" w:lineRule="auto"/>
        <w:ind w:firstLine="709"/>
        <w:rPr>
          <w:rFonts w:ascii="Arial" w:hAnsi="Arial" w:cs="Arial"/>
          <w:sz w:val="24"/>
          <w:szCs w:val="24"/>
        </w:rPr>
      </w:pPr>
    </w:p>
    <w:p w14:paraId="0E805BD0" w14:textId="77777777" w:rsidR="001D4F4F" w:rsidRPr="0086135B" w:rsidRDefault="001D4F4F" w:rsidP="001D4F4F">
      <w:pPr>
        <w:pStyle w:val="Ttulo2"/>
        <w:numPr>
          <w:ilvl w:val="0"/>
          <w:numId w:val="15"/>
        </w:numPr>
        <w:tabs>
          <w:tab w:val="num" w:pos="0"/>
          <w:tab w:val="num" w:pos="360"/>
          <w:tab w:val="left" w:pos="501"/>
          <w:tab w:val="left" w:pos="9724"/>
        </w:tabs>
        <w:spacing w:before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  <w:shd w:val="clear" w:color="auto" w:fill="BEBEBE"/>
        </w:rPr>
      </w:pPr>
      <w:bookmarkStart w:id="6" w:name="4._DURABILIDADE_E_MANUTENÇÃO_DO_OBJETO"/>
      <w:bookmarkEnd w:id="6"/>
      <w:r w:rsidRPr="0086135B">
        <w:rPr>
          <w:rFonts w:ascii="Arial" w:hAnsi="Arial" w:cs="Arial"/>
          <w:b/>
          <w:bCs/>
          <w:sz w:val="24"/>
          <w:szCs w:val="24"/>
          <w:shd w:val="clear" w:color="auto" w:fill="BEBEBE"/>
        </w:rPr>
        <w:t>DURABILIDADE E MANUTENÇÃO DO OBJETO</w:t>
      </w:r>
    </w:p>
    <w:p w14:paraId="6D4EFF6B" w14:textId="77777777" w:rsidR="001D4F4F" w:rsidRPr="0086135B" w:rsidRDefault="001D4F4F" w:rsidP="001D4F4F">
      <w:pPr>
        <w:pStyle w:val="Corpodetexto"/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86135B">
        <w:rPr>
          <w:rFonts w:ascii="Arial" w:hAnsi="Arial" w:cs="Arial"/>
          <w:sz w:val="24"/>
          <w:szCs w:val="24"/>
        </w:rPr>
        <w:t>O</w:t>
      </w:r>
      <w:r w:rsidRPr="0086135B">
        <w:rPr>
          <w:rFonts w:ascii="Arial" w:hAnsi="Arial" w:cs="Arial"/>
          <w:spacing w:val="-5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objeto</w:t>
      </w:r>
      <w:r w:rsidRPr="0086135B">
        <w:rPr>
          <w:rFonts w:ascii="Arial" w:hAnsi="Arial" w:cs="Arial"/>
          <w:spacing w:val="-6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terá</w:t>
      </w:r>
      <w:r w:rsidRPr="0086135B">
        <w:rPr>
          <w:rFonts w:ascii="Arial" w:hAnsi="Arial" w:cs="Arial"/>
          <w:spacing w:val="-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durabilidade</w:t>
      </w:r>
      <w:r w:rsidRPr="0086135B">
        <w:rPr>
          <w:rFonts w:ascii="Arial" w:hAnsi="Arial" w:cs="Arial"/>
          <w:spacing w:val="-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de</w:t>
      </w:r>
      <w:r w:rsidRPr="0086135B">
        <w:rPr>
          <w:rFonts w:ascii="Arial" w:hAnsi="Arial" w:cs="Arial"/>
          <w:spacing w:val="-6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5</w:t>
      </w:r>
      <w:r w:rsidRPr="0086135B">
        <w:rPr>
          <w:rFonts w:ascii="Arial" w:hAnsi="Arial" w:cs="Arial"/>
          <w:spacing w:val="-2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anos,</w:t>
      </w:r>
      <w:r w:rsidRPr="0086135B">
        <w:rPr>
          <w:rFonts w:ascii="Arial" w:hAnsi="Arial" w:cs="Arial"/>
          <w:spacing w:val="2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quando</w:t>
      </w:r>
      <w:r w:rsidRPr="0086135B">
        <w:rPr>
          <w:rFonts w:ascii="Arial" w:hAnsi="Arial" w:cs="Arial"/>
          <w:spacing w:val="-5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realizadas as</w:t>
      </w:r>
      <w:r w:rsidRPr="0086135B">
        <w:rPr>
          <w:rFonts w:ascii="Arial" w:hAnsi="Arial" w:cs="Arial"/>
          <w:spacing w:val="-4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manutenções</w:t>
      </w:r>
      <w:r w:rsidRPr="0086135B">
        <w:rPr>
          <w:rFonts w:ascii="Arial" w:hAnsi="Arial" w:cs="Arial"/>
          <w:spacing w:val="-3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indicadas.</w:t>
      </w:r>
    </w:p>
    <w:p w14:paraId="0AA9A94E" w14:textId="77777777" w:rsidR="001D4F4F" w:rsidRPr="0086135B" w:rsidRDefault="001D4F4F" w:rsidP="001D4F4F">
      <w:pPr>
        <w:pStyle w:val="Corpodetexto"/>
        <w:spacing w:line="360" w:lineRule="auto"/>
        <w:ind w:firstLine="709"/>
        <w:rPr>
          <w:rFonts w:ascii="Arial" w:hAnsi="Arial" w:cs="Arial"/>
          <w:sz w:val="24"/>
          <w:szCs w:val="24"/>
        </w:rPr>
      </w:pPr>
      <w:bookmarkStart w:id="7" w:name="Inspeção_semanal"/>
      <w:bookmarkEnd w:id="7"/>
      <w:r w:rsidRPr="0086135B">
        <w:rPr>
          <w:rFonts w:ascii="Arial" w:hAnsi="Arial" w:cs="Arial"/>
          <w:sz w:val="24"/>
          <w:szCs w:val="24"/>
          <w:u w:val="single"/>
        </w:rPr>
        <w:t>Inspeção</w:t>
      </w:r>
      <w:r w:rsidRPr="0086135B">
        <w:rPr>
          <w:rFonts w:ascii="Arial" w:hAnsi="Arial" w:cs="Arial"/>
          <w:spacing w:val="-12"/>
          <w:sz w:val="24"/>
          <w:szCs w:val="24"/>
          <w:u w:val="single"/>
        </w:rPr>
        <w:t xml:space="preserve"> </w:t>
      </w:r>
      <w:r w:rsidRPr="0086135B">
        <w:rPr>
          <w:rFonts w:ascii="Arial" w:hAnsi="Arial" w:cs="Arial"/>
          <w:sz w:val="24"/>
          <w:szCs w:val="24"/>
          <w:u w:val="single"/>
        </w:rPr>
        <w:t>semanal</w:t>
      </w:r>
    </w:p>
    <w:p w14:paraId="4A1C2094" w14:textId="73ECAF6C" w:rsidR="001D4F4F" w:rsidRPr="0086135B" w:rsidRDefault="001D4F4F" w:rsidP="001D4F4F">
      <w:pPr>
        <w:pStyle w:val="Corpodetexto"/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86135B">
        <w:rPr>
          <w:rFonts w:ascii="Arial" w:hAnsi="Arial" w:cs="Arial"/>
          <w:sz w:val="24"/>
          <w:szCs w:val="24"/>
        </w:rPr>
        <w:t xml:space="preserve">Semanalmente, </w:t>
      </w:r>
      <w:r>
        <w:rPr>
          <w:rFonts w:ascii="Arial" w:hAnsi="Arial" w:cs="Arial"/>
          <w:sz w:val="24"/>
          <w:szCs w:val="24"/>
        </w:rPr>
        <w:t>haverá manutenção em todo o empreendimento como limpeza, retirada de elementos que podem deteriorar o local. Também será realizado eventualmente manutenção nos elementos visuais e das estruturas do empreendimento.</w:t>
      </w:r>
    </w:p>
    <w:p w14:paraId="353239CC" w14:textId="77777777" w:rsidR="001D4F4F" w:rsidRPr="0086135B" w:rsidRDefault="001D4F4F" w:rsidP="001D4F4F">
      <w:pPr>
        <w:pStyle w:val="Corpodetexto"/>
        <w:spacing w:line="360" w:lineRule="auto"/>
        <w:ind w:firstLine="709"/>
        <w:rPr>
          <w:rFonts w:ascii="Arial" w:hAnsi="Arial" w:cs="Arial"/>
          <w:sz w:val="24"/>
          <w:szCs w:val="24"/>
        </w:rPr>
      </w:pPr>
      <w:bookmarkStart w:id="8" w:name="Manutenção_anual"/>
      <w:bookmarkEnd w:id="8"/>
    </w:p>
    <w:p w14:paraId="62E00646" w14:textId="77777777" w:rsidR="001D4F4F" w:rsidRPr="0086135B" w:rsidRDefault="001D4F4F" w:rsidP="001D4F4F">
      <w:pPr>
        <w:pStyle w:val="Ttulo2"/>
        <w:numPr>
          <w:ilvl w:val="0"/>
          <w:numId w:val="15"/>
        </w:numPr>
        <w:tabs>
          <w:tab w:val="num" w:pos="0"/>
          <w:tab w:val="num" w:pos="360"/>
          <w:tab w:val="left" w:pos="501"/>
          <w:tab w:val="left" w:pos="9724"/>
        </w:tabs>
        <w:spacing w:before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  <w:shd w:val="clear" w:color="auto" w:fill="BEBEBE"/>
        </w:rPr>
      </w:pPr>
      <w:r w:rsidRPr="0086135B">
        <w:rPr>
          <w:rFonts w:ascii="Arial" w:hAnsi="Arial" w:cs="Arial"/>
          <w:b/>
          <w:bCs/>
          <w:sz w:val="24"/>
          <w:szCs w:val="24"/>
          <w:shd w:val="clear" w:color="auto" w:fill="BEBEBE"/>
        </w:rPr>
        <w:t>ARMAZENAMENTO E GARANTIA (BENS)</w:t>
      </w:r>
    </w:p>
    <w:p w14:paraId="2EC57AB9" w14:textId="219071BC" w:rsidR="001D4F4F" w:rsidRDefault="001D4F4F" w:rsidP="007D2A08">
      <w:pPr>
        <w:pStyle w:val="Corpodetexto"/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86135B">
        <w:rPr>
          <w:rFonts w:ascii="Arial" w:hAnsi="Arial" w:cs="Arial"/>
          <w:sz w:val="24"/>
          <w:szCs w:val="24"/>
        </w:rPr>
        <w:t>A</w:t>
      </w:r>
      <w:r w:rsidRPr="0086135B">
        <w:rPr>
          <w:rFonts w:ascii="Arial" w:hAnsi="Arial" w:cs="Arial"/>
          <w:spacing w:val="-2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garantia observará o</w:t>
      </w:r>
      <w:r w:rsidRPr="0086135B">
        <w:rPr>
          <w:rFonts w:ascii="Arial" w:hAnsi="Arial" w:cs="Arial"/>
          <w:spacing w:val="-5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mínimo</w:t>
      </w:r>
      <w:r w:rsidRPr="0086135B">
        <w:rPr>
          <w:rFonts w:ascii="Arial" w:hAnsi="Arial" w:cs="Arial"/>
          <w:spacing w:val="-3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de</w:t>
      </w:r>
      <w:r w:rsidRPr="0086135B">
        <w:rPr>
          <w:rFonts w:ascii="Arial" w:hAnsi="Arial" w:cs="Arial"/>
          <w:spacing w:val="-5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5</w:t>
      </w:r>
      <w:r w:rsidRPr="0086135B">
        <w:rPr>
          <w:rFonts w:ascii="Arial" w:hAnsi="Arial" w:cs="Arial"/>
          <w:spacing w:val="-4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anos.</w:t>
      </w:r>
      <w:r w:rsidRPr="0086135B">
        <w:rPr>
          <w:rFonts w:ascii="Arial" w:hAnsi="Arial" w:cs="Arial"/>
          <w:spacing w:val="48"/>
          <w:sz w:val="24"/>
          <w:szCs w:val="24"/>
        </w:rPr>
        <w:t xml:space="preserve"> </w:t>
      </w:r>
      <w:r w:rsidR="00950E29">
        <w:rPr>
          <w:rFonts w:ascii="Arial" w:hAnsi="Arial" w:cs="Arial"/>
          <w:sz w:val="24"/>
          <w:szCs w:val="24"/>
        </w:rPr>
        <w:t>R</w:t>
      </w:r>
      <w:r w:rsidRPr="0086135B">
        <w:rPr>
          <w:rFonts w:ascii="Arial" w:hAnsi="Arial" w:cs="Arial"/>
          <w:sz w:val="24"/>
          <w:szCs w:val="24"/>
        </w:rPr>
        <w:t>ealizadas</w:t>
      </w:r>
      <w:r w:rsidRPr="0086135B">
        <w:rPr>
          <w:rFonts w:ascii="Arial" w:hAnsi="Arial" w:cs="Arial"/>
          <w:spacing w:val="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as</w:t>
      </w:r>
      <w:r w:rsidRPr="0086135B">
        <w:rPr>
          <w:rFonts w:ascii="Arial" w:hAnsi="Arial" w:cs="Arial"/>
          <w:spacing w:val="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manutenções</w:t>
      </w:r>
      <w:r w:rsidRPr="0086135B">
        <w:rPr>
          <w:rFonts w:ascii="Arial" w:hAnsi="Arial" w:cs="Arial"/>
          <w:spacing w:val="-4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semanais</w:t>
      </w:r>
      <w:r w:rsidRPr="0086135B">
        <w:rPr>
          <w:rFonts w:ascii="Arial" w:hAnsi="Arial" w:cs="Arial"/>
          <w:spacing w:val="-2"/>
          <w:sz w:val="24"/>
          <w:szCs w:val="24"/>
        </w:rPr>
        <w:t xml:space="preserve">, mensais </w:t>
      </w:r>
      <w:r w:rsidRPr="0086135B">
        <w:rPr>
          <w:rFonts w:ascii="Arial" w:hAnsi="Arial" w:cs="Arial"/>
          <w:sz w:val="24"/>
          <w:szCs w:val="24"/>
        </w:rPr>
        <w:t>e</w:t>
      </w:r>
      <w:r w:rsidRPr="0086135B">
        <w:rPr>
          <w:rFonts w:ascii="Arial" w:hAnsi="Arial" w:cs="Arial"/>
          <w:spacing w:val="-5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anuais.</w:t>
      </w:r>
    </w:p>
    <w:p w14:paraId="07DF78FE" w14:textId="77777777" w:rsidR="001D4F4F" w:rsidRPr="0086135B" w:rsidRDefault="001D4F4F" w:rsidP="007D2A08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233165B7" w14:textId="77777777" w:rsidR="001D4F4F" w:rsidRPr="0086135B" w:rsidRDefault="001D4F4F" w:rsidP="001D4F4F">
      <w:pPr>
        <w:pStyle w:val="Ttulo2"/>
        <w:numPr>
          <w:ilvl w:val="0"/>
          <w:numId w:val="15"/>
        </w:numPr>
        <w:tabs>
          <w:tab w:val="num" w:pos="0"/>
          <w:tab w:val="num" w:pos="360"/>
          <w:tab w:val="left" w:pos="501"/>
          <w:tab w:val="left" w:pos="9724"/>
        </w:tabs>
        <w:spacing w:before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  <w:shd w:val="clear" w:color="auto" w:fill="BEBEBE"/>
        </w:rPr>
      </w:pPr>
      <w:bookmarkStart w:id="9" w:name="6._CUSTOS_E_FONTES_DE_RECURSOS"/>
      <w:bookmarkEnd w:id="9"/>
      <w:r w:rsidRPr="0086135B">
        <w:rPr>
          <w:rFonts w:ascii="Arial" w:hAnsi="Arial" w:cs="Arial"/>
          <w:b/>
          <w:bCs/>
          <w:sz w:val="24"/>
          <w:szCs w:val="24"/>
          <w:shd w:val="clear" w:color="auto" w:fill="BEBEBE"/>
        </w:rPr>
        <w:t>CUSTOS E FONTES DE RECURSOS</w:t>
      </w:r>
    </w:p>
    <w:p w14:paraId="5510687C" w14:textId="22F5764E" w:rsidR="004E2800" w:rsidRPr="00EF4D9B" w:rsidRDefault="00D23673" w:rsidP="004E2800">
      <w:pPr>
        <w:tabs>
          <w:tab w:val="left" w:pos="800"/>
        </w:tabs>
        <w:spacing w:line="360" w:lineRule="auto"/>
        <w:jc w:val="both"/>
        <w:rPr>
          <w:rFonts w:ascii="Century Gothic" w:eastAsia="Times New Roman" w:hAnsi="Century Gothic" w:cs="Times New Roman"/>
        </w:rPr>
      </w:pPr>
      <w:r>
        <w:rPr>
          <w:rFonts w:ascii="Arial" w:hAnsi="Arial" w:cs="Arial"/>
        </w:rPr>
        <w:tab/>
      </w:r>
      <w:r w:rsidR="0020759A">
        <w:rPr>
          <w:rFonts w:ascii="Arial" w:hAnsi="Arial" w:cs="Arial"/>
        </w:rPr>
        <w:t xml:space="preserve">Toda obra será custeada com recursos </w:t>
      </w:r>
      <w:r w:rsidR="00A31417">
        <w:rPr>
          <w:rFonts w:ascii="Arial" w:hAnsi="Arial" w:cs="Arial"/>
        </w:rPr>
        <w:t>próprio do município (tesouro)</w:t>
      </w:r>
      <w:r w:rsidR="004E2800" w:rsidRPr="004E2800">
        <w:rPr>
          <w:rFonts w:ascii="Arial" w:eastAsia="Times New Roman" w:hAnsi="Arial" w:cs="Arial"/>
          <w:color w:val="000000"/>
        </w:rPr>
        <w:t>.</w:t>
      </w:r>
      <w:r w:rsidR="004E2800">
        <w:rPr>
          <w:rFonts w:ascii="Century Gothic" w:eastAsia="Times New Roman" w:hAnsi="Century Gothic" w:cs="Times New Roman"/>
          <w:color w:val="000000"/>
        </w:rPr>
        <w:t xml:space="preserve"> </w:t>
      </w:r>
    </w:p>
    <w:p w14:paraId="247F0FD2" w14:textId="59124E5B" w:rsidR="001D4F4F" w:rsidRPr="0086135B" w:rsidRDefault="001D4F4F" w:rsidP="00BE65EE">
      <w:pPr>
        <w:pStyle w:val="Corpodetexto"/>
        <w:spacing w:line="360" w:lineRule="auto"/>
        <w:rPr>
          <w:rFonts w:ascii="Arial" w:hAnsi="Arial" w:cs="Arial"/>
          <w:sz w:val="24"/>
          <w:szCs w:val="24"/>
        </w:rPr>
      </w:pPr>
    </w:p>
    <w:p w14:paraId="398EA9A1" w14:textId="77777777" w:rsidR="001D4F4F" w:rsidRDefault="001D4F4F" w:rsidP="001D4F4F">
      <w:pPr>
        <w:pStyle w:val="Ttulo2"/>
        <w:numPr>
          <w:ilvl w:val="0"/>
          <w:numId w:val="15"/>
        </w:numPr>
        <w:tabs>
          <w:tab w:val="num" w:pos="0"/>
          <w:tab w:val="num" w:pos="360"/>
          <w:tab w:val="left" w:pos="501"/>
          <w:tab w:val="left" w:pos="9724"/>
        </w:tabs>
        <w:spacing w:before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  <w:shd w:val="clear" w:color="auto" w:fill="BEBEBE"/>
        </w:rPr>
      </w:pPr>
      <w:bookmarkStart w:id="10" w:name="7._RISCOS_E_MEDIDAS_PREVENTIVAS"/>
      <w:bookmarkEnd w:id="10"/>
      <w:r w:rsidRPr="0086135B">
        <w:rPr>
          <w:rFonts w:ascii="Arial" w:hAnsi="Arial" w:cs="Arial"/>
          <w:b/>
          <w:bCs/>
          <w:sz w:val="24"/>
          <w:szCs w:val="24"/>
          <w:shd w:val="clear" w:color="auto" w:fill="BEBEBE"/>
        </w:rPr>
        <w:t>RISCOS E MEDIDAS PREVENTIVAS</w:t>
      </w:r>
    </w:p>
    <w:p w14:paraId="310E6420" w14:textId="77777777" w:rsidR="001D4F4F" w:rsidRDefault="001D4F4F" w:rsidP="001D4F4F">
      <w:pPr>
        <w:rPr>
          <w:rFonts w:hint="eastAsia"/>
        </w:rPr>
      </w:pPr>
    </w:p>
    <w:tbl>
      <w:tblPr>
        <w:tblStyle w:val="TableNormal"/>
        <w:tblW w:w="10352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3204"/>
        <w:gridCol w:w="567"/>
        <w:gridCol w:w="709"/>
        <w:gridCol w:w="996"/>
        <w:gridCol w:w="2835"/>
      </w:tblGrid>
      <w:tr w:rsidR="001D4F4F" w:rsidRPr="000C7F58" w14:paraId="3978EADF" w14:textId="77777777" w:rsidTr="00C56A42">
        <w:trPr>
          <w:trHeight w:val="690"/>
        </w:trPr>
        <w:tc>
          <w:tcPr>
            <w:tcW w:w="2041" w:type="dxa"/>
            <w:shd w:val="clear" w:color="auto" w:fill="D9D9D9"/>
          </w:tcPr>
          <w:p w14:paraId="1023E2EA" w14:textId="77777777" w:rsidR="001D4F4F" w:rsidRPr="000C7F58" w:rsidRDefault="001D4F4F" w:rsidP="00C56A42">
            <w:pPr>
              <w:pStyle w:val="TableParagraph"/>
              <w:spacing w:before="117"/>
              <w:jc w:val="center"/>
              <w:rPr>
                <w:rFonts w:asciiTheme="minorHAnsi" w:hAnsiTheme="minorHAnsi" w:cstheme="minorHAnsi"/>
                <w:b/>
              </w:rPr>
            </w:pPr>
            <w:r w:rsidRPr="000C7F58">
              <w:rPr>
                <w:rFonts w:asciiTheme="minorHAnsi" w:hAnsiTheme="minorHAnsi" w:cstheme="minorHAnsi"/>
                <w:b/>
              </w:rPr>
              <w:t>CATEGORIA DO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0C7F58">
              <w:rPr>
                <w:rFonts w:asciiTheme="minorHAnsi" w:hAnsiTheme="minorHAnsi" w:cstheme="minorHAnsi"/>
                <w:b/>
                <w:spacing w:val="-53"/>
              </w:rPr>
              <w:t xml:space="preserve"> </w:t>
            </w:r>
            <w:r w:rsidRPr="000C7F58">
              <w:rPr>
                <w:rFonts w:asciiTheme="minorHAnsi" w:hAnsiTheme="minorHAnsi" w:cstheme="minorHAnsi"/>
                <w:b/>
              </w:rPr>
              <w:t>RISCO</w:t>
            </w:r>
          </w:p>
        </w:tc>
        <w:tc>
          <w:tcPr>
            <w:tcW w:w="3204" w:type="dxa"/>
            <w:shd w:val="clear" w:color="auto" w:fill="D9D9D9"/>
          </w:tcPr>
          <w:p w14:paraId="4BC4E2D4" w14:textId="77777777" w:rsidR="001D4F4F" w:rsidRPr="000C7F58" w:rsidRDefault="001D4F4F" w:rsidP="00C56A42">
            <w:pPr>
              <w:pStyle w:val="TableParagraph"/>
              <w:spacing w:before="2"/>
              <w:jc w:val="center"/>
              <w:rPr>
                <w:rFonts w:asciiTheme="minorHAnsi" w:hAnsiTheme="minorHAnsi" w:cstheme="minorHAnsi"/>
                <w:b/>
              </w:rPr>
            </w:pPr>
          </w:p>
          <w:p w14:paraId="5B3EC537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 w:rsidRPr="000C7F58">
              <w:rPr>
                <w:rFonts w:asciiTheme="minorHAnsi" w:hAnsiTheme="minorHAnsi" w:cstheme="minorHAnsi"/>
                <w:b/>
              </w:rPr>
              <w:t>RISCO</w:t>
            </w:r>
          </w:p>
        </w:tc>
        <w:tc>
          <w:tcPr>
            <w:tcW w:w="567" w:type="dxa"/>
            <w:shd w:val="clear" w:color="auto" w:fill="D9D9D9"/>
          </w:tcPr>
          <w:p w14:paraId="1220C5E5" w14:textId="77777777" w:rsidR="001D4F4F" w:rsidRPr="000C7F58" w:rsidRDefault="001D4F4F" w:rsidP="00C56A42">
            <w:pPr>
              <w:pStyle w:val="TableParagraph"/>
              <w:spacing w:before="2"/>
              <w:jc w:val="center"/>
              <w:rPr>
                <w:rFonts w:asciiTheme="minorHAnsi" w:hAnsiTheme="minorHAnsi" w:cstheme="minorHAnsi"/>
                <w:b/>
              </w:rPr>
            </w:pPr>
          </w:p>
          <w:p w14:paraId="0E549FC9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 w:rsidRPr="000C7F58">
              <w:rPr>
                <w:rFonts w:asciiTheme="minorHAnsi" w:hAnsiTheme="minorHAnsi" w:cstheme="minorHAnsi"/>
                <w:b/>
              </w:rPr>
              <w:t>Sim</w:t>
            </w:r>
          </w:p>
        </w:tc>
        <w:tc>
          <w:tcPr>
            <w:tcW w:w="709" w:type="dxa"/>
            <w:shd w:val="clear" w:color="auto" w:fill="D9D9D9"/>
          </w:tcPr>
          <w:p w14:paraId="5F82A155" w14:textId="77777777" w:rsidR="001D4F4F" w:rsidRPr="000C7F58" w:rsidRDefault="001D4F4F" w:rsidP="00C56A42">
            <w:pPr>
              <w:pStyle w:val="TableParagraph"/>
              <w:spacing w:before="2"/>
              <w:jc w:val="center"/>
              <w:rPr>
                <w:rFonts w:asciiTheme="minorHAnsi" w:hAnsiTheme="minorHAnsi" w:cstheme="minorHAnsi"/>
                <w:b/>
              </w:rPr>
            </w:pPr>
          </w:p>
          <w:p w14:paraId="31742660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 w:rsidRPr="000C7F58">
              <w:rPr>
                <w:rFonts w:asciiTheme="minorHAnsi" w:hAnsiTheme="minorHAnsi" w:cstheme="minorHAnsi"/>
                <w:b/>
              </w:rPr>
              <w:t>Não</w:t>
            </w:r>
          </w:p>
        </w:tc>
        <w:tc>
          <w:tcPr>
            <w:tcW w:w="996" w:type="dxa"/>
            <w:shd w:val="clear" w:color="auto" w:fill="D9D9D9"/>
          </w:tcPr>
          <w:p w14:paraId="4FF10B50" w14:textId="77777777" w:rsidR="001D4F4F" w:rsidRPr="000C7F58" w:rsidRDefault="001D4F4F" w:rsidP="00C56A42">
            <w:pPr>
              <w:pStyle w:val="TableParagraph"/>
              <w:spacing w:line="230" w:lineRule="exact"/>
              <w:jc w:val="center"/>
              <w:rPr>
                <w:rFonts w:asciiTheme="minorHAnsi" w:hAnsiTheme="minorHAnsi" w:cstheme="minorHAnsi"/>
                <w:b/>
              </w:rPr>
            </w:pPr>
            <w:r w:rsidRPr="000C7F58">
              <w:rPr>
                <w:rFonts w:asciiTheme="minorHAnsi" w:hAnsiTheme="minorHAnsi" w:cstheme="minorHAnsi"/>
                <w:b/>
              </w:rPr>
              <w:t>Não</w:t>
            </w:r>
            <w:r w:rsidRPr="000C7F5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0C7F58">
              <w:rPr>
                <w:rFonts w:asciiTheme="minorHAnsi" w:hAnsiTheme="minorHAnsi" w:cstheme="minorHAnsi"/>
                <w:b/>
              </w:rPr>
              <w:t>se</w:t>
            </w:r>
            <w:r w:rsidRPr="000C7F58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0C7F58">
              <w:rPr>
                <w:rFonts w:asciiTheme="minorHAnsi" w:hAnsiTheme="minorHAnsi" w:cstheme="minorHAnsi"/>
                <w:b/>
                <w:spacing w:val="-1"/>
              </w:rPr>
              <w:t>aplica</w:t>
            </w:r>
          </w:p>
        </w:tc>
        <w:tc>
          <w:tcPr>
            <w:tcW w:w="2835" w:type="dxa"/>
            <w:shd w:val="clear" w:color="auto" w:fill="D9D9D9"/>
          </w:tcPr>
          <w:p w14:paraId="6D4BDF1E" w14:textId="77777777" w:rsidR="001D4F4F" w:rsidRPr="000C7F58" w:rsidRDefault="001D4F4F" w:rsidP="00C56A42">
            <w:pPr>
              <w:pStyle w:val="TableParagraph"/>
              <w:spacing w:before="2"/>
              <w:jc w:val="center"/>
              <w:rPr>
                <w:rFonts w:asciiTheme="minorHAnsi" w:hAnsiTheme="minorHAnsi" w:cstheme="minorHAnsi"/>
                <w:b/>
              </w:rPr>
            </w:pPr>
          </w:p>
          <w:p w14:paraId="12BB60B0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  <w:r w:rsidRPr="000C7F58">
              <w:rPr>
                <w:rFonts w:asciiTheme="minorHAnsi" w:hAnsiTheme="minorHAnsi" w:cstheme="minorHAnsi"/>
                <w:b/>
              </w:rPr>
              <w:t>MEDIDAS</w:t>
            </w:r>
            <w:r w:rsidRPr="000C7F58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0C7F58">
              <w:rPr>
                <w:rFonts w:asciiTheme="minorHAnsi" w:hAnsiTheme="minorHAnsi" w:cstheme="minorHAnsi"/>
                <w:b/>
              </w:rPr>
              <w:t>PREVENTIVAS</w:t>
            </w:r>
          </w:p>
        </w:tc>
      </w:tr>
      <w:tr w:rsidR="001D4F4F" w:rsidRPr="000C7F58" w14:paraId="30F5D164" w14:textId="77777777" w:rsidTr="00C56A42">
        <w:trPr>
          <w:trHeight w:val="690"/>
        </w:trPr>
        <w:tc>
          <w:tcPr>
            <w:tcW w:w="2041" w:type="dxa"/>
            <w:tcBorders>
              <w:bottom w:val="single" w:sz="4" w:space="0" w:color="auto"/>
            </w:tcBorders>
          </w:tcPr>
          <w:p w14:paraId="6ED749EC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  <w:b/>
              </w:rPr>
            </w:pPr>
          </w:p>
          <w:p w14:paraId="543BC590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FINANCEIRO</w:t>
            </w: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141715A2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 xml:space="preserve">Insuficiência de </w:t>
            </w:r>
            <w:r w:rsidRPr="00776D57">
              <w:rPr>
                <w:rFonts w:asciiTheme="minorHAnsi" w:hAnsiTheme="minorHAnsi" w:cstheme="minorHAnsi"/>
              </w:rPr>
              <w:t xml:space="preserve">recurso </w:t>
            </w:r>
            <w:r w:rsidRPr="000C7F58">
              <w:rPr>
                <w:rFonts w:asciiTheme="minorHAnsi" w:hAnsiTheme="minorHAnsi" w:cstheme="minorHAnsi"/>
              </w:rPr>
              <w:t xml:space="preserve">financeiro </w:t>
            </w:r>
            <w:r w:rsidRPr="00776D57">
              <w:rPr>
                <w:rFonts w:asciiTheme="minorHAnsi" w:hAnsiTheme="minorHAnsi" w:cstheme="minorHAnsi"/>
              </w:rPr>
              <w:t>para</w:t>
            </w:r>
            <w:r w:rsidRPr="000C7F58">
              <w:rPr>
                <w:rFonts w:asciiTheme="minorHAnsi" w:hAnsiTheme="minorHAnsi" w:cstheme="minorHAnsi"/>
              </w:rPr>
              <w:t xml:space="preserve"> manutenção/reparo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objeto.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4A5A60B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DFC4B1" w14:textId="77777777" w:rsidR="001D4F4F" w:rsidRPr="000C7F58" w:rsidRDefault="001D4F4F" w:rsidP="00C56A42">
            <w:pPr>
              <w:pStyle w:val="TableParagraph"/>
              <w:spacing w:before="2"/>
              <w:jc w:val="center"/>
              <w:rPr>
                <w:rFonts w:asciiTheme="minorHAnsi" w:hAnsiTheme="minorHAnsi" w:cstheme="minorHAnsi"/>
                <w:b/>
              </w:rPr>
            </w:pPr>
          </w:p>
          <w:p w14:paraId="3089AC31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C9FB13D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55F380C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</w:tr>
      <w:tr w:rsidR="001D4F4F" w:rsidRPr="000C7F58" w14:paraId="73A441EC" w14:textId="77777777" w:rsidTr="00C56A42">
        <w:trPr>
          <w:trHeight w:val="920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989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  <w:b/>
              </w:rPr>
            </w:pPr>
          </w:p>
          <w:p w14:paraId="72366F4C" w14:textId="77777777" w:rsidR="001D4F4F" w:rsidRDefault="001D4F4F" w:rsidP="00C56A42">
            <w:pPr>
              <w:pStyle w:val="TableParagraph"/>
              <w:spacing w:before="169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HUMANO/TÉCNICO</w:t>
            </w:r>
          </w:p>
          <w:p w14:paraId="2D58B158" w14:textId="77777777" w:rsidR="001D4F4F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  <w:p w14:paraId="3E9844D3" w14:textId="77777777" w:rsidR="001D4F4F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  <w:p w14:paraId="729533E8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HUMANO/TÉCNICO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42A4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776D57">
              <w:rPr>
                <w:rFonts w:asciiTheme="minorHAnsi" w:hAnsiTheme="minorHAnsi" w:cstheme="minorHAnsi"/>
              </w:rPr>
              <w:t xml:space="preserve">Insuficiência </w:t>
            </w:r>
            <w:r w:rsidRPr="000C7F58">
              <w:rPr>
                <w:rFonts w:asciiTheme="minorHAnsi" w:hAnsiTheme="minorHAnsi" w:cstheme="minorHAnsi"/>
              </w:rPr>
              <w:t>de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equipe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técnica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 xml:space="preserve">especializada </w:t>
            </w:r>
            <w:r w:rsidRPr="00776D57">
              <w:rPr>
                <w:rFonts w:asciiTheme="minorHAnsi" w:hAnsiTheme="minorHAnsi" w:cstheme="minorHAnsi"/>
              </w:rPr>
              <w:t xml:space="preserve">para </w:t>
            </w:r>
            <w:r w:rsidRPr="000C7F58">
              <w:rPr>
                <w:rFonts w:asciiTheme="minorHAnsi" w:hAnsiTheme="minorHAnsi" w:cstheme="minorHAnsi"/>
              </w:rPr>
              <w:t>acompanhar/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operacionalizar 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execução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projeto.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750E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6E01" w14:textId="77777777" w:rsidR="001D4F4F" w:rsidRPr="000C7F58" w:rsidRDefault="001D4F4F" w:rsidP="00C56A42">
            <w:pPr>
              <w:pStyle w:val="TableParagraph"/>
              <w:spacing w:before="2"/>
              <w:jc w:val="center"/>
              <w:rPr>
                <w:rFonts w:asciiTheme="minorHAnsi" w:hAnsiTheme="minorHAnsi" w:cstheme="minorHAnsi"/>
                <w:b/>
              </w:rPr>
            </w:pPr>
          </w:p>
          <w:p w14:paraId="4E3E06FC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DDAB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715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</w:tr>
      <w:tr w:rsidR="001D4F4F" w:rsidRPr="000C7F58" w14:paraId="0A7D61FD" w14:textId="77777777" w:rsidTr="00C56A42">
        <w:trPr>
          <w:trHeight w:val="1150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FE01" w14:textId="77777777" w:rsidR="001D4F4F" w:rsidRPr="000C7F58" w:rsidRDefault="001D4F4F" w:rsidP="00C56A42">
            <w:pPr>
              <w:jc w:val="both"/>
              <w:rPr>
                <w:rFonts w:cstheme="minorHAnsi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758F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776D57">
              <w:rPr>
                <w:rFonts w:asciiTheme="minorHAnsi" w:hAnsiTheme="minorHAnsi" w:cstheme="minorHAnsi"/>
              </w:rPr>
              <w:t xml:space="preserve">Insuficiência </w:t>
            </w:r>
            <w:r w:rsidRPr="000C7F58">
              <w:rPr>
                <w:rFonts w:asciiTheme="minorHAnsi" w:hAnsiTheme="minorHAnsi" w:cstheme="minorHAnsi"/>
              </w:rPr>
              <w:t>de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equipe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técnica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 xml:space="preserve">especializada </w:t>
            </w:r>
            <w:r w:rsidRPr="00776D57">
              <w:rPr>
                <w:rFonts w:asciiTheme="minorHAnsi" w:hAnsiTheme="minorHAnsi" w:cstheme="minorHAnsi"/>
              </w:rPr>
              <w:t xml:space="preserve">para </w:t>
            </w:r>
            <w:r w:rsidRPr="000C7F58">
              <w:rPr>
                <w:rFonts w:asciiTheme="minorHAnsi" w:hAnsiTheme="minorHAnsi" w:cstheme="minorHAnsi"/>
              </w:rPr>
              <w:t>acompanhar/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operacionalizar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manutenção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objeto</w:t>
            </w:r>
            <w:r w:rsidRPr="00776D57">
              <w:rPr>
                <w:rFonts w:asciiTheme="minorHAnsi" w:hAnsiTheme="minorHAnsi" w:cstheme="minorHAnsi"/>
              </w:rPr>
              <w:t xml:space="preserve">   </w:t>
            </w:r>
            <w:r w:rsidRPr="000C7F58">
              <w:rPr>
                <w:rFonts w:asciiTheme="minorHAnsi" w:hAnsiTheme="minorHAnsi" w:cstheme="minorHAnsi"/>
              </w:rPr>
              <w:t>concluído.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B8E6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A78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</w:p>
          <w:p w14:paraId="5971A4CE" w14:textId="77777777" w:rsidR="001D4F4F" w:rsidRPr="000C7F58" w:rsidRDefault="001D4F4F" w:rsidP="00C56A42">
            <w:pPr>
              <w:pStyle w:val="TableParagraph"/>
              <w:spacing w:before="2"/>
              <w:jc w:val="center"/>
              <w:rPr>
                <w:rFonts w:asciiTheme="minorHAnsi" w:hAnsiTheme="minorHAnsi" w:cstheme="minorHAnsi"/>
                <w:b/>
              </w:rPr>
            </w:pPr>
          </w:p>
          <w:p w14:paraId="77CC4C5F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B09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24C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</w:tr>
      <w:tr w:rsidR="001D4F4F" w:rsidRPr="000C7F58" w14:paraId="19C93679" w14:textId="77777777" w:rsidTr="00C56A42">
        <w:trPr>
          <w:trHeight w:val="920"/>
        </w:trPr>
        <w:tc>
          <w:tcPr>
            <w:tcW w:w="2041" w:type="dxa"/>
            <w:vMerge w:val="restart"/>
            <w:tcBorders>
              <w:top w:val="single" w:sz="4" w:space="0" w:color="auto"/>
            </w:tcBorders>
          </w:tcPr>
          <w:p w14:paraId="0724D91E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  <w:b/>
              </w:rPr>
            </w:pPr>
          </w:p>
          <w:p w14:paraId="2BA9FBD6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  <w:b/>
              </w:rPr>
            </w:pPr>
          </w:p>
          <w:p w14:paraId="332F1377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  <w:b/>
              </w:rPr>
            </w:pPr>
          </w:p>
          <w:p w14:paraId="300A8417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  <w:b/>
              </w:rPr>
            </w:pPr>
          </w:p>
          <w:p w14:paraId="1E7A2140" w14:textId="77777777" w:rsidR="001D4F4F" w:rsidRPr="000C7F58" w:rsidRDefault="001D4F4F" w:rsidP="00C56A42">
            <w:pPr>
              <w:pStyle w:val="TableParagraph"/>
              <w:spacing w:before="146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AMBIENTAL</w:t>
            </w:r>
          </w:p>
        </w:tc>
        <w:tc>
          <w:tcPr>
            <w:tcW w:w="3204" w:type="dxa"/>
            <w:tcBorders>
              <w:top w:val="single" w:sz="4" w:space="0" w:color="auto"/>
            </w:tcBorders>
          </w:tcPr>
          <w:p w14:paraId="4E5A653F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lastRenderedPageBreak/>
              <w:t>Ocorrências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danos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no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objeto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causados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por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fenômenos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ou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desastres naturais.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CEB0949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FD028D5" w14:textId="77777777" w:rsidR="001D4F4F" w:rsidRPr="000C7F58" w:rsidRDefault="001D4F4F" w:rsidP="00C56A42">
            <w:pPr>
              <w:pStyle w:val="TableParagraph"/>
              <w:spacing w:before="2"/>
              <w:jc w:val="center"/>
              <w:rPr>
                <w:rFonts w:asciiTheme="minorHAnsi" w:hAnsiTheme="minorHAnsi" w:cstheme="minorHAnsi"/>
                <w:b/>
              </w:rPr>
            </w:pPr>
          </w:p>
          <w:p w14:paraId="4FBB6232" w14:textId="77777777" w:rsidR="001D4F4F" w:rsidRPr="000C7F58" w:rsidRDefault="001D4F4F" w:rsidP="00C56A42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62B30ACD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9B2573B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</w:tr>
      <w:tr w:rsidR="001D4F4F" w:rsidRPr="000C7F58" w14:paraId="11F6A38A" w14:textId="77777777" w:rsidTr="00C56A42">
        <w:trPr>
          <w:trHeight w:val="1476"/>
        </w:trPr>
        <w:tc>
          <w:tcPr>
            <w:tcW w:w="2041" w:type="dxa"/>
            <w:vMerge/>
            <w:tcBorders>
              <w:top w:val="nil"/>
            </w:tcBorders>
          </w:tcPr>
          <w:p w14:paraId="573B70BC" w14:textId="77777777" w:rsidR="001D4F4F" w:rsidRPr="000C7F58" w:rsidRDefault="001D4F4F" w:rsidP="00C56A42">
            <w:pPr>
              <w:jc w:val="both"/>
              <w:rPr>
                <w:rFonts w:cstheme="minorHAnsi"/>
              </w:rPr>
            </w:pPr>
          </w:p>
        </w:tc>
        <w:tc>
          <w:tcPr>
            <w:tcW w:w="3204" w:type="dxa"/>
          </w:tcPr>
          <w:p w14:paraId="1E60BFA7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Ocorrências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possíveis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danos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ambientais causados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pela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execução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ou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entrega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do objeto.</w:t>
            </w:r>
          </w:p>
        </w:tc>
        <w:tc>
          <w:tcPr>
            <w:tcW w:w="567" w:type="dxa"/>
          </w:tcPr>
          <w:p w14:paraId="00A53DF7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</w:p>
          <w:p w14:paraId="5E46ED78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  <w:b/>
              </w:rPr>
            </w:pPr>
          </w:p>
          <w:p w14:paraId="6210EC09" w14:textId="77777777" w:rsidR="001D4F4F" w:rsidRPr="000C7F58" w:rsidRDefault="001D4F4F" w:rsidP="00C56A42">
            <w:pPr>
              <w:pStyle w:val="TableParagraph"/>
              <w:spacing w:before="186"/>
              <w:jc w:val="center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709" w:type="dxa"/>
          </w:tcPr>
          <w:p w14:paraId="3E3BF999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6" w:type="dxa"/>
          </w:tcPr>
          <w:p w14:paraId="1DE344BE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32D0DE8D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Exigência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utilização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fontes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alternativas e materiais recicláveis.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Exigência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cumprimento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PCA-plano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controle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ambiental.</w:t>
            </w:r>
          </w:p>
        </w:tc>
      </w:tr>
      <w:tr w:rsidR="001D4F4F" w:rsidRPr="000C7F58" w14:paraId="26BEA8F6" w14:textId="77777777" w:rsidTr="00C56A42">
        <w:trPr>
          <w:trHeight w:val="460"/>
        </w:trPr>
        <w:tc>
          <w:tcPr>
            <w:tcW w:w="2041" w:type="dxa"/>
            <w:vMerge w:val="restart"/>
          </w:tcPr>
          <w:p w14:paraId="3DEC9038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  <w:b/>
              </w:rPr>
            </w:pPr>
          </w:p>
          <w:p w14:paraId="376578D4" w14:textId="77777777" w:rsidR="001D4F4F" w:rsidRPr="000C7F58" w:rsidRDefault="001D4F4F" w:rsidP="00C56A42">
            <w:pPr>
              <w:pStyle w:val="TableParagraph"/>
              <w:spacing w:before="7"/>
              <w:jc w:val="both"/>
              <w:rPr>
                <w:rFonts w:asciiTheme="minorHAnsi" w:hAnsiTheme="minorHAnsi" w:cstheme="minorHAnsi"/>
                <w:b/>
              </w:rPr>
            </w:pPr>
          </w:p>
          <w:p w14:paraId="4AD9379B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TEMPO</w:t>
            </w:r>
          </w:p>
        </w:tc>
        <w:tc>
          <w:tcPr>
            <w:tcW w:w="3204" w:type="dxa"/>
          </w:tcPr>
          <w:p w14:paraId="0A36FFF1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Ausência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ou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insuficiência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prazo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garantia.</w:t>
            </w:r>
          </w:p>
        </w:tc>
        <w:tc>
          <w:tcPr>
            <w:tcW w:w="567" w:type="dxa"/>
          </w:tcPr>
          <w:p w14:paraId="7B0570BA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14:paraId="1AC287E8" w14:textId="77777777" w:rsidR="001D4F4F" w:rsidRPr="000C7F58" w:rsidRDefault="001D4F4F" w:rsidP="00C56A42">
            <w:pPr>
              <w:pStyle w:val="TableParagraph"/>
              <w:spacing w:before="117"/>
              <w:jc w:val="center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996" w:type="dxa"/>
          </w:tcPr>
          <w:p w14:paraId="33E49E55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649AEE8E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</w:tr>
      <w:tr w:rsidR="001D4F4F" w:rsidRPr="000C7F58" w14:paraId="0779E7FC" w14:textId="77777777" w:rsidTr="00C56A42">
        <w:trPr>
          <w:trHeight w:val="690"/>
        </w:trPr>
        <w:tc>
          <w:tcPr>
            <w:tcW w:w="2041" w:type="dxa"/>
            <w:vMerge/>
            <w:tcBorders>
              <w:top w:val="nil"/>
            </w:tcBorders>
          </w:tcPr>
          <w:p w14:paraId="7B64A401" w14:textId="77777777" w:rsidR="001D4F4F" w:rsidRPr="000C7F58" w:rsidRDefault="001D4F4F" w:rsidP="00C56A42">
            <w:pPr>
              <w:jc w:val="both"/>
              <w:rPr>
                <w:rFonts w:cstheme="minorHAnsi"/>
              </w:rPr>
            </w:pPr>
          </w:p>
        </w:tc>
        <w:tc>
          <w:tcPr>
            <w:tcW w:w="3204" w:type="dxa"/>
          </w:tcPr>
          <w:p w14:paraId="5EF4B4DF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Cancelamento de condições 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garantias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contratuais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por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perda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prazos.</w:t>
            </w:r>
          </w:p>
        </w:tc>
        <w:tc>
          <w:tcPr>
            <w:tcW w:w="567" w:type="dxa"/>
          </w:tcPr>
          <w:p w14:paraId="6CCBA840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14:paraId="5C0285E6" w14:textId="77777777" w:rsidR="001D4F4F" w:rsidRPr="000C7F58" w:rsidRDefault="001D4F4F" w:rsidP="00C56A42">
            <w:pPr>
              <w:pStyle w:val="TableParagraph"/>
              <w:spacing w:before="2"/>
              <w:jc w:val="center"/>
              <w:rPr>
                <w:rFonts w:asciiTheme="minorHAnsi" w:hAnsiTheme="minorHAnsi" w:cstheme="minorHAnsi"/>
                <w:b/>
              </w:rPr>
            </w:pPr>
          </w:p>
          <w:p w14:paraId="67D7C30F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996" w:type="dxa"/>
          </w:tcPr>
          <w:p w14:paraId="5B6315FA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034EF782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</w:tr>
      <w:tr w:rsidR="001D4F4F" w:rsidRPr="000C7F58" w14:paraId="79237D43" w14:textId="77777777" w:rsidTr="00C56A42">
        <w:trPr>
          <w:trHeight w:val="690"/>
        </w:trPr>
        <w:tc>
          <w:tcPr>
            <w:tcW w:w="2041" w:type="dxa"/>
            <w:vMerge w:val="restart"/>
          </w:tcPr>
          <w:p w14:paraId="6AC55309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  <w:b/>
              </w:rPr>
            </w:pPr>
          </w:p>
          <w:p w14:paraId="2F0F82B6" w14:textId="77777777" w:rsidR="001D4F4F" w:rsidRPr="000C7F58" w:rsidRDefault="001D4F4F" w:rsidP="00C56A42">
            <w:pPr>
              <w:pStyle w:val="TableParagraph"/>
              <w:spacing w:before="7"/>
              <w:jc w:val="both"/>
              <w:rPr>
                <w:rFonts w:asciiTheme="minorHAnsi" w:hAnsiTheme="minorHAnsi" w:cstheme="minorHAnsi"/>
                <w:b/>
              </w:rPr>
            </w:pPr>
          </w:p>
          <w:p w14:paraId="011653D1" w14:textId="77777777" w:rsidR="001D4F4F" w:rsidRPr="000C7F58" w:rsidRDefault="001D4F4F" w:rsidP="00C56A42">
            <w:pPr>
              <w:pStyle w:val="TableParagraph"/>
              <w:spacing w:before="1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MATERIAL</w:t>
            </w:r>
          </w:p>
        </w:tc>
        <w:tc>
          <w:tcPr>
            <w:tcW w:w="3204" w:type="dxa"/>
          </w:tcPr>
          <w:p w14:paraId="509A2848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Inexistência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assistência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técnica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especializada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na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região.</w:t>
            </w:r>
          </w:p>
        </w:tc>
        <w:tc>
          <w:tcPr>
            <w:tcW w:w="567" w:type="dxa"/>
          </w:tcPr>
          <w:p w14:paraId="45082434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14:paraId="6461C038" w14:textId="77777777" w:rsidR="001D4F4F" w:rsidRPr="000C7F58" w:rsidRDefault="001D4F4F" w:rsidP="00C56A42">
            <w:pPr>
              <w:pStyle w:val="TableParagraph"/>
              <w:spacing w:before="3"/>
              <w:jc w:val="center"/>
              <w:rPr>
                <w:rFonts w:asciiTheme="minorHAnsi" w:hAnsiTheme="minorHAnsi" w:cstheme="minorHAnsi"/>
                <w:b/>
              </w:rPr>
            </w:pPr>
          </w:p>
          <w:p w14:paraId="151822AD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996" w:type="dxa"/>
          </w:tcPr>
          <w:p w14:paraId="59F703C3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74584387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</w:tr>
      <w:tr w:rsidR="001D4F4F" w:rsidRPr="000C7F58" w14:paraId="2B6B1E93" w14:textId="77777777" w:rsidTr="00C56A42">
        <w:trPr>
          <w:trHeight w:val="460"/>
        </w:trPr>
        <w:tc>
          <w:tcPr>
            <w:tcW w:w="2041" w:type="dxa"/>
            <w:vMerge/>
            <w:tcBorders>
              <w:top w:val="nil"/>
            </w:tcBorders>
          </w:tcPr>
          <w:p w14:paraId="618970D8" w14:textId="77777777" w:rsidR="001D4F4F" w:rsidRPr="000C7F58" w:rsidRDefault="001D4F4F" w:rsidP="00C56A42">
            <w:pPr>
              <w:jc w:val="both"/>
              <w:rPr>
                <w:rFonts w:cstheme="minorHAnsi"/>
              </w:rPr>
            </w:pPr>
          </w:p>
        </w:tc>
        <w:tc>
          <w:tcPr>
            <w:tcW w:w="3204" w:type="dxa"/>
          </w:tcPr>
          <w:p w14:paraId="70BAF1E5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Entrega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objeto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defeituoso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ou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inacabado.</w:t>
            </w:r>
          </w:p>
        </w:tc>
        <w:tc>
          <w:tcPr>
            <w:tcW w:w="567" w:type="dxa"/>
          </w:tcPr>
          <w:p w14:paraId="4EDEDFD1" w14:textId="77777777" w:rsidR="001D4F4F" w:rsidRPr="000C7F58" w:rsidRDefault="001D4F4F" w:rsidP="00C56A42">
            <w:pPr>
              <w:pStyle w:val="TableParagraph"/>
              <w:spacing w:before="117"/>
              <w:jc w:val="center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709" w:type="dxa"/>
          </w:tcPr>
          <w:p w14:paraId="573D380E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6" w:type="dxa"/>
          </w:tcPr>
          <w:p w14:paraId="629C56D6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22BC4335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Exigência de</w:t>
            </w:r>
            <w:r w:rsidRPr="000C7F58">
              <w:rPr>
                <w:rFonts w:asciiTheme="minorHAnsi" w:hAnsiTheme="minorHAnsi" w:cstheme="minorHAnsi"/>
              </w:rPr>
              <w:tab/>
            </w:r>
            <w:r w:rsidRPr="00776D57">
              <w:rPr>
                <w:rFonts w:asciiTheme="minorHAnsi" w:hAnsiTheme="minorHAnsi" w:cstheme="minorHAnsi"/>
              </w:rPr>
              <w:t xml:space="preserve">determinada </w:t>
            </w:r>
            <w:r w:rsidRPr="000C7F58">
              <w:rPr>
                <w:rFonts w:asciiTheme="minorHAnsi" w:hAnsiTheme="minorHAnsi" w:cstheme="minorHAnsi"/>
              </w:rPr>
              <w:t>especificação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técnica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grau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de qualidade</w:t>
            </w:r>
            <w:r w:rsidRPr="000C7F58">
              <w:rPr>
                <w:rFonts w:asciiTheme="minorHAnsi" w:hAnsiTheme="minorHAnsi" w:cstheme="minorHAnsi"/>
              </w:rPr>
              <w:tab/>
              <w:t xml:space="preserve">do equipamento </w:t>
            </w:r>
            <w:r w:rsidRPr="00776D57">
              <w:rPr>
                <w:rFonts w:asciiTheme="minorHAnsi" w:hAnsiTheme="minorHAnsi" w:cstheme="minorHAnsi"/>
              </w:rPr>
              <w:t xml:space="preserve">no </w:t>
            </w:r>
            <w:r w:rsidRPr="000C7F58">
              <w:rPr>
                <w:rFonts w:asciiTheme="minorHAnsi" w:hAnsiTheme="minorHAnsi" w:cstheme="minorHAnsi"/>
              </w:rPr>
              <w:t>contrato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1D4F4F" w:rsidRPr="000C7F58" w14:paraId="3DDD0341" w14:textId="77777777" w:rsidTr="00C56A42">
        <w:trPr>
          <w:trHeight w:val="915"/>
        </w:trPr>
        <w:tc>
          <w:tcPr>
            <w:tcW w:w="2041" w:type="dxa"/>
          </w:tcPr>
          <w:p w14:paraId="4780AA78" w14:textId="77777777" w:rsidR="001D4F4F" w:rsidRPr="000C7F58" w:rsidRDefault="001D4F4F" w:rsidP="00C56A42">
            <w:pPr>
              <w:pStyle w:val="TableParagraph"/>
              <w:spacing w:before="9"/>
              <w:jc w:val="both"/>
              <w:rPr>
                <w:rFonts w:asciiTheme="minorHAnsi" w:hAnsiTheme="minorHAnsi" w:cstheme="minorHAnsi"/>
                <w:b/>
              </w:rPr>
            </w:pPr>
          </w:p>
          <w:p w14:paraId="2E1898DC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FUNCIONALIDADE</w:t>
            </w:r>
          </w:p>
        </w:tc>
        <w:tc>
          <w:tcPr>
            <w:tcW w:w="3204" w:type="dxa"/>
          </w:tcPr>
          <w:p w14:paraId="00ACEC8B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Perda de utilidade/funcionalidade antes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do término da expectativa de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vida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útil do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objeto.</w:t>
            </w:r>
          </w:p>
        </w:tc>
        <w:tc>
          <w:tcPr>
            <w:tcW w:w="567" w:type="dxa"/>
          </w:tcPr>
          <w:p w14:paraId="04FB41F4" w14:textId="77777777" w:rsidR="001D4F4F" w:rsidRPr="000C7F58" w:rsidRDefault="001D4F4F" w:rsidP="00C56A42">
            <w:pPr>
              <w:pStyle w:val="TableParagraph"/>
              <w:spacing w:before="9"/>
              <w:jc w:val="both"/>
              <w:rPr>
                <w:rFonts w:asciiTheme="minorHAnsi" w:hAnsiTheme="minorHAnsi" w:cstheme="minorHAnsi"/>
                <w:b/>
              </w:rPr>
            </w:pPr>
          </w:p>
          <w:p w14:paraId="361DDC9F" w14:textId="77777777" w:rsidR="001D4F4F" w:rsidRPr="000C7F58" w:rsidRDefault="001D4F4F" w:rsidP="00C56A4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709" w:type="dxa"/>
          </w:tcPr>
          <w:p w14:paraId="32A5A0D4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6" w:type="dxa"/>
          </w:tcPr>
          <w:p w14:paraId="1717B02C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02CE4295" w14:textId="77777777" w:rsidR="001D4F4F" w:rsidRPr="000C7F58" w:rsidRDefault="001D4F4F" w:rsidP="00C56A42">
            <w:pPr>
              <w:pStyle w:val="TableParagraph"/>
              <w:spacing w:before="2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 xml:space="preserve">Exigência de </w:t>
            </w:r>
            <w:r w:rsidRPr="00776D57">
              <w:rPr>
                <w:rFonts w:asciiTheme="minorHAnsi" w:hAnsiTheme="minorHAnsi" w:cstheme="minorHAnsi"/>
              </w:rPr>
              <w:t xml:space="preserve">determinada </w:t>
            </w:r>
            <w:r w:rsidRPr="000C7F58">
              <w:rPr>
                <w:rFonts w:asciiTheme="minorHAnsi" w:hAnsiTheme="minorHAnsi" w:cstheme="minorHAnsi"/>
              </w:rPr>
              <w:t>especificação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técnica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e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grau</w:t>
            </w:r>
            <w:r w:rsidRPr="00776D57">
              <w:rPr>
                <w:rFonts w:asciiTheme="minorHAnsi" w:hAnsiTheme="minorHAnsi" w:cstheme="minorHAnsi"/>
              </w:rPr>
              <w:t xml:space="preserve"> </w:t>
            </w:r>
            <w:r w:rsidRPr="000C7F58">
              <w:rPr>
                <w:rFonts w:asciiTheme="minorHAnsi" w:hAnsiTheme="minorHAnsi" w:cstheme="minorHAnsi"/>
              </w:rPr>
              <w:t>de qualidade</w:t>
            </w:r>
            <w:r w:rsidRPr="000C7F58">
              <w:rPr>
                <w:rFonts w:asciiTheme="minorHAnsi" w:hAnsiTheme="minorHAnsi" w:cstheme="minorHAnsi"/>
              </w:rPr>
              <w:tab/>
              <w:t xml:space="preserve">do </w:t>
            </w:r>
            <w:r>
              <w:rPr>
                <w:rFonts w:asciiTheme="minorHAnsi" w:hAnsiTheme="minorHAnsi" w:cstheme="minorHAnsi"/>
              </w:rPr>
              <w:t>e</w:t>
            </w:r>
            <w:r w:rsidRPr="000C7F58">
              <w:rPr>
                <w:rFonts w:asciiTheme="minorHAnsi" w:hAnsiTheme="minorHAnsi" w:cstheme="minorHAnsi"/>
              </w:rPr>
              <w:t xml:space="preserve">quipamento </w:t>
            </w:r>
            <w:r w:rsidRPr="00776D57">
              <w:rPr>
                <w:rFonts w:asciiTheme="minorHAnsi" w:hAnsiTheme="minorHAnsi" w:cstheme="minorHAnsi"/>
              </w:rPr>
              <w:t xml:space="preserve">no  </w:t>
            </w:r>
            <w:r w:rsidRPr="000C7F58">
              <w:rPr>
                <w:rFonts w:asciiTheme="minorHAnsi" w:hAnsiTheme="minorHAnsi" w:cstheme="minorHAnsi"/>
              </w:rPr>
              <w:t>contrato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1D4F4F" w:rsidRPr="000C7F58" w14:paraId="070B3CB6" w14:textId="77777777" w:rsidTr="00C56A42">
        <w:trPr>
          <w:trHeight w:val="295"/>
        </w:trPr>
        <w:tc>
          <w:tcPr>
            <w:tcW w:w="2041" w:type="dxa"/>
          </w:tcPr>
          <w:p w14:paraId="62D2A623" w14:textId="77777777" w:rsidR="001D4F4F" w:rsidRPr="000C7F58" w:rsidRDefault="001D4F4F" w:rsidP="00C56A42">
            <w:pPr>
              <w:pStyle w:val="TableParagraph"/>
              <w:spacing w:before="33"/>
              <w:jc w:val="both"/>
              <w:rPr>
                <w:rFonts w:asciiTheme="minorHAnsi" w:hAnsiTheme="minorHAnsi" w:cstheme="minorHAnsi"/>
              </w:rPr>
            </w:pPr>
            <w:r w:rsidRPr="000C7F58">
              <w:rPr>
                <w:rFonts w:asciiTheme="minorHAnsi" w:hAnsiTheme="minorHAnsi" w:cstheme="minorHAnsi"/>
              </w:rPr>
              <w:t>OUTROS</w:t>
            </w:r>
          </w:p>
        </w:tc>
        <w:tc>
          <w:tcPr>
            <w:tcW w:w="3204" w:type="dxa"/>
          </w:tcPr>
          <w:p w14:paraId="463C6F2C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67" w:type="dxa"/>
          </w:tcPr>
          <w:p w14:paraId="1781B863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</w:tcPr>
          <w:p w14:paraId="668B79CA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96" w:type="dxa"/>
          </w:tcPr>
          <w:p w14:paraId="0FCC33B2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27E7EA10" w14:textId="77777777" w:rsidR="001D4F4F" w:rsidRPr="000C7F58" w:rsidRDefault="001D4F4F" w:rsidP="00C56A42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524BDE0" w14:textId="77777777" w:rsidR="001D4F4F" w:rsidRPr="0086135B" w:rsidRDefault="001D4F4F" w:rsidP="001D4F4F">
      <w:pPr>
        <w:pStyle w:val="PargrafodaLista"/>
        <w:widowControl w:val="0"/>
        <w:tabs>
          <w:tab w:val="left" w:pos="501"/>
          <w:tab w:val="left" w:pos="9724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Arial" w:hAnsi="Arial" w:cs="Arial"/>
          <w:b/>
          <w:sz w:val="24"/>
          <w:szCs w:val="24"/>
        </w:rPr>
      </w:pPr>
      <w:bookmarkStart w:id="11" w:name="8._ÓRGÃOS_E_ENTIDADES_RESPONSÁVEIS"/>
      <w:bookmarkEnd w:id="11"/>
    </w:p>
    <w:p w14:paraId="7D951735" w14:textId="77777777" w:rsidR="001D4F4F" w:rsidRPr="0086135B" w:rsidRDefault="001D4F4F" w:rsidP="001D4F4F">
      <w:pPr>
        <w:pStyle w:val="Ttulo2"/>
        <w:numPr>
          <w:ilvl w:val="0"/>
          <w:numId w:val="15"/>
        </w:numPr>
        <w:tabs>
          <w:tab w:val="num" w:pos="0"/>
          <w:tab w:val="num" w:pos="360"/>
          <w:tab w:val="left" w:pos="501"/>
          <w:tab w:val="left" w:pos="9724"/>
        </w:tabs>
        <w:spacing w:before="0" w:line="360" w:lineRule="auto"/>
        <w:ind w:left="0" w:firstLine="0"/>
        <w:jc w:val="both"/>
        <w:rPr>
          <w:rFonts w:ascii="Arial" w:hAnsi="Arial" w:cs="Arial"/>
          <w:b/>
          <w:bCs/>
          <w:sz w:val="24"/>
          <w:szCs w:val="24"/>
          <w:shd w:val="clear" w:color="auto" w:fill="BEBEBE"/>
        </w:rPr>
      </w:pPr>
      <w:r w:rsidRPr="0086135B">
        <w:rPr>
          <w:rFonts w:ascii="Arial" w:hAnsi="Arial" w:cs="Arial"/>
          <w:b/>
          <w:bCs/>
          <w:sz w:val="24"/>
          <w:szCs w:val="24"/>
          <w:shd w:val="clear" w:color="auto" w:fill="BEBEBE"/>
        </w:rPr>
        <w:t>ÓRGÃOS E ENTIDADES RESPONSÁVEIS</w:t>
      </w:r>
    </w:p>
    <w:p w14:paraId="5BA84E7A" w14:textId="77777777" w:rsidR="001D4F4F" w:rsidRPr="0086135B" w:rsidRDefault="001D4F4F" w:rsidP="001D4F4F">
      <w:pPr>
        <w:pStyle w:val="Corpodetexto"/>
        <w:tabs>
          <w:tab w:val="right" w:pos="10190"/>
        </w:tabs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86135B">
        <w:rPr>
          <w:rFonts w:ascii="Arial" w:hAnsi="Arial" w:cs="Arial"/>
          <w:sz w:val="24"/>
          <w:szCs w:val="24"/>
        </w:rPr>
        <w:t>A</w:t>
      </w:r>
      <w:r w:rsidRPr="0086135B">
        <w:rPr>
          <w:rFonts w:ascii="Arial" w:hAnsi="Arial" w:cs="Arial"/>
          <w:spacing w:val="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Secretaria</w:t>
      </w:r>
      <w:r w:rsidRPr="0086135B">
        <w:rPr>
          <w:rFonts w:ascii="Arial" w:hAnsi="Arial" w:cs="Arial"/>
          <w:spacing w:val="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Municipal</w:t>
      </w:r>
      <w:r w:rsidRPr="0086135B">
        <w:rPr>
          <w:rFonts w:ascii="Arial" w:hAnsi="Arial" w:cs="Arial"/>
          <w:spacing w:val="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de</w:t>
      </w:r>
      <w:r w:rsidRPr="0086135B">
        <w:rPr>
          <w:rFonts w:ascii="Arial" w:hAnsi="Arial" w:cs="Arial"/>
          <w:spacing w:val="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Obras</w:t>
      </w:r>
      <w:r w:rsidRPr="0086135B">
        <w:rPr>
          <w:rFonts w:ascii="Arial" w:hAnsi="Arial" w:cs="Arial"/>
          <w:spacing w:val="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e</w:t>
      </w:r>
      <w:r w:rsidRPr="0086135B">
        <w:rPr>
          <w:rFonts w:ascii="Arial" w:hAnsi="Arial" w:cs="Arial"/>
          <w:spacing w:val="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Serviços</w:t>
      </w:r>
      <w:r w:rsidRPr="0086135B">
        <w:rPr>
          <w:rFonts w:ascii="Arial" w:hAnsi="Arial" w:cs="Arial"/>
          <w:spacing w:val="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Urbanos</w:t>
      </w:r>
      <w:r w:rsidRPr="0086135B">
        <w:rPr>
          <w:rFonts w:ascii="Arial" w:hAnsi="Arial" w:cs="Arial"/>
          <w:spacing w:val="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será</w:t>
      </w:r>
      <w:r w:rsidRPr="0086135B">
        <w:rPr>
          <w:rFonts w:ascii="Arial" w:hAnsi="Arial" w:cs="Arial"/>
          <w:spacing w:val="56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responsável</w:t>
      </w:r>
      <w:r w:rsidRPr="0086135B">
        <w:rPr>
          <w:rFonts w:ascii="Arial" w:hAnsi="Arial" w:cs="Arial"/>
          <w:spacing w:val="56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pela</w:t>
      </w:r>
      <w:r w:rsidRPr="0086135B">
        <w:rPr>
          <w:rFonts w:ascii="Arial" w:hAnsi="Arial" w:cs="Arial"/>
          <w:spacing w:val="56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elaboração</w:t>
      </w:r>
      <w:r w:rsidRPr="0086135B">
        <w:rPr>
          <w:rFonts w:ascii="Arial" w:hAnsi="Arial" w:cs="Arial"/>
          <w:spacing w:val="56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e</w:t>
      </w:r>
      <w:r w:rsidRPr="0086135B">
        <w:rPr>
          <w:rFonts w:ascii="Arial" w:hAnsi="Arial" w:cs="Arial"/>
          <w:spacing w:val="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acompanhamento</w:t>
      </w:r>
      <w:r w:rsidRPr="0086135B">
        <w:rPr>
          <w:rFonts w:ascii="Arial" w:hAnsi="Arial" w:cs="Arial"/>
          <w:spacing w:val="1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da</w:t>
      </w:r>
      <w:r w:rsidRPr="0086135B">
        <w:rPr>
          <w:rFonts w:ascii="Arial" w:hAnsi="Arial" w:cs="Arial"/>
          <w:spacing w:val="-2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execução</w:t>
      </w:r>
      <w:r w:rsidRPr="0086135B">
        <w:rPr>
          <w:rFonts w:ascii="Arial" w:hAnsi="Arial" w:cs="Arial"/>
          <w:spacing w:val="3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do</w:t>
      </w:r>
      <w:r w:rsidRPr="0086135B">
        <w:rPr>
          <w:rFonts w:ascii="Arial" w:hAnsi="Arial" w:cs="Arial"/>
          <w:spacing w:val="-2"/>
          <w:sz w:val="24"/>
          <w:szCs w:val="24"/>
        </w:rPr>
        <w:t xml:space="preserve"> </w:t>
      </w:r>
      <w:r w:rsidRPr="0086135B">
        <w:rPr>
          <w:rFonts w:ascii="Arial" w:hAnsi="Arial" w:cs="Arial"/>
          <w:sz w:val="24"/>
          <w:szCs w:val="24"/>
        </w:rPr>
        <w:t>plano.</w:t>
      </w:r>
    </w:p>
    <w:p w14:paraId="228077D7" w14:textId="0AE132DA" w:rsidR="00FB473A" w:rsidRDefault="001D4F4F" w:rsidP="00D23673">
      <w:pPr>
        <w:pStyle w:val="Corpodetexto"/>
        <w:tabs>
          <w:tab w:val="right" w:pos="10190"/>
        </w:tabs>
        <w:spacing w:line="360" w:lineRule="auto"/>
        <w:ind w:firstLine="709"/>
        <w:rPr>
          <w:rFonts w:ascii="Arial" w:hAnsi="Arial" w:cs="Arial"/>
          <w:b/>
          <w:sz w:val="24"/>
          <w:szCs w:val="24"/>
        </w:rPr>
      </w:pPr>
      <w:r w:rsidRPr="0086135B">
        <w:rPr>
          <w:rFonts w:ascii="Arial" w:hAnsi="Arial" w:cs="Arial"/>
          <w:sz w:val="24"/>
          <w:szCs w:val="24"/>
        </w:rPr>
        <w:tab/>
      </w:r>
      <w:r w:rsidRPr="0086135B">
        <w:rPr>
          <w:rFonts w:ascii="Arial" w:hAnsi="Arial" w:cs="Arial"/>
          <w:b/>
          <w:color w:val="FFFFFF"/>
          <w:position w:val="-3"/>
          <w:sz w:val="24"/>
          <w:szCs w:val="24"/>
        </w:rPr>
        <w:t>4</w:t>
      </w:r>
    </w:p>
    <w:p w14:paraId="232AE286" w14:textId="77777777" w:rsidR="00292A7F" w:rsidRDefault="00292A7F" w:rsidP="001D4F4F">
      <w:pPr>
        <w:pStyle w:val="Corpodetexto"/>
        <w:spacing w:line="360" w:lineRule="auto"/>
        <w:ind w:firstLine="709"/>
        <w:rPr>
          <w:rFonts w:ascii="Arial" w:hAnsi="Arial" w:cs="Arial"/>
          <w:b/>
          <w:sz w:val="24"/>
          <w:szCs w:val="24"/>
        </w:rPr>
      </w:pPr>
    </w:p>
    <w:p w14:paraId="396A1099" w14:textId="77777777" w:rsidR="00292A7F" w:rsidRDefault="00292A7F" w:rsidP="001D4F4F">
      <w:pPr>
        <w:pStyle w:val="Corpodetexto"/>
        <w:spacing w:line="360" w:lineRule="auto"/>
        <w:ind w:firstLine="709"/>
        <w:rPr>
          <w:rFonts w:ascii="Arial" w:hAnsi="Arial" w:cs="Arial"/>
          <w:b/>
          <w:sz w:val="24"/>
          <w:szCs w:val="24"/>
        </w:rPr>
      </w:pPr>
    </w:p>
    <w:p w14:paraId="523A6B24" w14:textId="3F40F0FE" w:rsidR="001D4F4F" w:rsidRPr="00BD26C6" w:rsidRDefault="001D4F4F" w:rsidP="001D4F4F">
      <w:pPr>
        <w:pStyle w:val="Corpodetexto"/>
        <w:spacing w:line="360" w:lineRule="auto"/>
        <w:ind w:firstLine="709"/>
        <w:rPr>
          <w:rFonts w:ascii="Arial" w:hAnsi="Arial" w:cs="Arial"/>
          <w:b/>
          <w:sz w:val="24"/>
          <w:szCs w:val="24"/>
        </w:rPr>
      </w:pPr>
      <w:r w:rsidRPr="00BD26C6">
        <w:rPr>
          <w:rFonts w:ascii="Arial" w:hAnsi="Arial" w:cs="Arial"/>
          <w:b/>
          <w:sz w:val="24"/>
          <w:szCs w:val="24"/>
        </w:rPr>
        <w:t>PLANO DE SUSTENTABILIDADE APROVADO POR:</w:t>
      </w:r>
    </w:p>
    <w:p w14:paraId="262D2497" w14:textId="77777777" w:rsidR="001D4F4F" w:rsidRPr="0086135B" w:rsidRDefault="001D4F4F" w:rsidP="001D4F4F">
      <w:pPr>
        <w:pStyle w:val="Corpodetexto"/>
        <w:spacing w:line="360" w:lineRule="auto"/>
        <w:ind w:firstLine="709"/>
        <w:rPr>
          <w:rFonts w:ascii="Arial" w:hAnsi="Arial" w:cs="Arial"/>
          <w:b/>
          <w:sz w:val="24"/>
          <w:szCs w:val="24"/>
        </w:rPr>
      </w:pPr>
    </w:p>
    <w:p w14:paraId="171EEE88" w14:textId="77777777" w:rsidR="00292A7F" w:rsidRDefault="00292A7F" w:rsidP="00292A7F">
      <w:pPr>
        <w:pStyle w:val="Corpodetexto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70CA7382" w14:textId="77777777" w:rsidR="00292A7F" w:rsidRDefault="00292A7F" w:rsidP="00292A7F">
      <w:pPr>
        <w:pStyle w:val="Corpodetexto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0728B35C" w14:textId="77777777" w:rsidR="00BE65EE" w:rsidRDefault="00BE65EE" w:rsidP="00292A7F">
      <w:pPr>
        <w:pStyle w:val="Corpodetexto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1ADEB9E4" w14:textId="77777777" w:rsidR="00BE65EE" w:rsidRDefault="00BE65EE" w:rsidP="00292A7F">
      <w:pPr>
        <w:pStyle w:val="Corpodetexto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02B1D908" w14:textId="77777777" w:rsidR="00BE65EE" w:rsidRDefault="00BE65EE" w:rsidP="00292A7F">
      <w:pPr>
        <w:pStyle w:val="Corpodetexto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1A2CD18A" w14:textId="77777777" w:rsidR="00292A7F" w:rsidRDefault="00292A7F" w:rsidP="00292A7F">
      <w:pPr>
        <w:pStyle w:val="Corpodetexto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7F13123A" w14:textId="77777777" w:rsidR="00292A7F" w:rsidRDefault="00292A7F" w:rsidP="00292A7F">
      <w:pPr>
        <w:pStyle w:val="Corpodetexto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7A79EE5E" w14:textId="36E85E9D" w:rsidR="001D4F4F" w:rsidRDefault="001D4F4F" w:rsidP="00292A7F">
      <w:pPr>
        <w:pStyle w:val="Corpodetexto"/>
        <w:spacing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="005E7BFB">
        <w:rPr>
          <w:rFonts w:ascii="Arial" w:hAnsi="Arial" w:cs="Arial"/>
          <w:sz w:val="24"/>
          <w:szCs w:val="24"/>
        </w:rPr>
        <w:t>Acreúna-GO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TIME \@ "d' de 'MMMM' de 'yyyy" </w:instrText>
      </w:r>
      <w:r>
        <w:rPr>
          <w:rFonts w:ascii="Arial" w:hAnsi="Arial" w:cs="Arial"/>
          <w:sz w:val="24"/>
          <w:szCs w:val="24"/>
        </w:rPr>
        <w:fldChar w:fldCharType="separate"/>
      </w:r>
      <w:r w:rsidR="00C83ED6">
        <w:rPr>
          <w:rFonts w:ascii="Arial" w:hAnsi="Arial" w:cs="Arial"/>
          <w:noProof/>
          <w:sz w:val="24"/>
          <w:szCs w:val="24"/>
        </w:rPr>
        <w:t>18 de março de 2026</w:t>
      </w:r>
      <w:r>
        <w:rPr>
          <w:rFonts w:ascii="Arial" w:hAnsi="Arial" w:cs="Arial"/>
          <w:sz w:val="24"/>
          <w:szCs w:val="24"/>
        </w:rPr>
        <w:fldChar w:fldCharType="end"/>
      </w:r>
    </w:p>
    <w:p w14:paraId="03F51A8E" w14:textId="77777777" w:rsidR="005E7BFB" w:rsidRDefault="005E7BFB" w:rsidP="001D4F4F">
      <w:pPr>
        <w:pStyle w:val="Corpodetexto"/>
        <w:spacing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77BCEB70" w14:textId="53D5D8F6" w:rsidR="005E7BFB" w:rsidRDefault="0020759A" w:rsidP="001D4F4F">
      <w:pPr>
        <w:pStyle w:val="Corpodetexto"/>
        <w:spacing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DF124DE" wp14:editId="3AC34C06">
            <wp:extent cx="2138897" cy="1577975"/>
            <wp:effectExtent l="0" t="0" r="0" b="3175"/>
            <wp:docPr id="1032846294" name="Imagem 1" descr="Uma imagem contendo Desenho técnic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846294" name="Imagem 1" descr="Uma imagem contendo Desenho técnico&#10;&#10;O conteúdo gerado por IA pode estar incorreto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6884" cy="1583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EF4C4" w14:textId="77777777" w:rsidR="005E7BFB" w:rsidRPr="0086135B" w:rsidRDefault="005E7BFB" w:rsidP="001D4F4F">
      <w:pPr>
        <w:pStyle w:val="Corpodetexto"/>
        <w:spacing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32BA7413" w14:textId="77777777" w:rsidR="001D4F4F" w:rsidRPr="0086135B" w:rsidRDefault="001D4F4F" w:rsidP="001D4F4F">
      <w:pPr>
        <w:pStyle w:val="Corpodetexto"/>
        <w:spacing w:line="36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14:paraId="3603D458" w14:textId="77777777" w:rsidR="001D4F4F" w:rsidRPr="0086135B" w:rsidRDefault="001D4F4F" w:rsidP="001D4F4F">
      <w:pPr>
        <w:tabs>
          <w:tab w:val="left" w:pos="6810"/>
        </w:tabs>
        <w:spacing w:line="360" w:lineRule="auto"/>
        <w:ind w:firstLine="709"/>
        <w:jc w:val="center"/>
        <w:rPr>
          <w:rFonts w:ascii="Arial" w:hAnsi="Arial" w:cs="Arial"/>
          <w:b/>
        </w:rPr>
      </w:pPr>
      <w:r w:rsidRPr="0086135B">
        <w:rPr>
          <w:rFonts w:ascii="Arial" w:hAnsi="Arial" w:cs="Arial"/>
          <w:b/>
        </w:rPr>
        <w:t>TARSO</w:t>
      </w:r>
      <w:r w:rsidRPr="0086135B">
        <w:rPr>
          <w:rFonts w:ascii="Arial" w:hAnsi="Arial" w:cs="Arial"/>
          <w:b/>
          <w:spacing w:val="-4"/>
        </w:rPr>
        <w:t xml:space="preserve"> </w:t>
      </w:r>
      <w:r w:rsidRPr="0086135B">
        <w:rPr>
          <w:rFonts w:ascii="Arial" w:hAnsi="Arial" w:cs="Arial"/>
          <w:b/>
        </w:rPr>
        <w:t>BARREIRA</w:t>
      </w:r>
      <w:r w:rsidRPr="0086135B">
        <w:rPr>
          <w:rFonts w:ascii="Arial" w:hAnsi="Arial" w:cs="Arial"/>
          <w:b/>
          <w:spacing w:val="-1"/>
        </w:rPr>
        <w:t xml:space="preserve"> </w:t>
      </w:r>
      <w:r w:rsidRPr="0086135B">
        <w:rPr>
          <w:rFonts w:ascii="Arial" w:hAnsi="Arial" w:cs="Arial"/>
          <w:b/>
        </w:rPr>
        <w:t>SILVA</w:t>
      </w:r>
    </w:p>
    <w:p w14:paraId="4BF60CD5" w14:textId="77777777" w:rsidR="001D4F4F" w:rsidRPr="0086135B" w:rsidRDefault="001D4F4F" w:rsidP="001D4F4F">
      <w:pPr>
        <w:spacing w:line="360" w:lineRule="auto"/>
        <w:ind w:firstLine="709"/>
        <w:jc w:val="center"/>
        <w:rPr>
          <w:rFonts w:ascii="Arial" w:hAnsi="Arial" w:cs="Arial"/>
        </w:rPr>
      </w:pPr>
      <w:r w:rsidRPr="0086135B">
        <w:rPr>
          <w:rFonts w:ascii="Arial" w:hAnsi="Arial" w:cs="Arial"/>
        </w:rPr>
        <w:t>ENG CIVIL - CREA/GO 6.921/D</w:t>
      </w:r>
    </w:p>
    <w:p w14:paraId="3957318E" w14:textId="77777777" w:rsidR="001D4F4F" w:rsidRPr="0086135B" w:rsidRDefault="001D4F4F" w:rsidP="001D4F4F">
      <w:pPr>
        <w:spacing w:line="360" w:lineRule="auto"/>
        <w:ind w:firstLine="709"/>
        <w:jc w:val="center"/>
        <w:rPr>
          <w:rFonts w:ascii="Arial" w:hAnsi="Arial" w:cs="Arial"/>
        </w:rPr>
      </w:pPr>
      <w:r w:rsidRPr="0086135B">
        <w:rPr>
          <w:rFonts w:ascii="Arial" w:hAnsi="Arial" w:cs="Arial"/>
        </w:rPr>
        <w:t>AUTOR PROJETO, ORÇAMENTO E FISCALIZAÇÃO DA OBRA</w:t>
      </w:r>
    </w:p>
    <w:p w14:paraId="6114D6D2" w14:textId="77777777" w:rsidR="001D4F4F" w:rsidRPr="0086135B" w:rsidRDefault="001D4F4F" w:rsidP="001D4F4F">
      <w:pPr>
        <w:spacing w:line="360" w:lineRule="auto"/>
        <w:ind w:firstLine="709"/>
        <w:jc w:val="both"/>
        <w:rPr>
          <w:rFonts w:ascii="Arial" w:hAnsi="Arial" w:cs="Arial"/>
        </w:rPr>
      </w:pPr>
    </w:p>
    <w:p w14:paraId="679EC3FF" w14:textId="07556B9F" w:rsidR="008B6E4E" w:rsidRDefault="008B6E4E" w:rsidP="005C3942">
      <w:pPr>
        <w:rPr>
          <w:rFonts w:hint="eastAsia"/>
        </w:rPr>
      </w:pPr>
    </w:p>
    <w:p w14:paraId="0CEA9A64" w14:textId="77777777" w:rsidR="009000D9" w:rsidRDefault="009000D9" w:rsidP="005C3942">
      <w:pPr>
        <w:rPr>
          <w:rFonts w:hint="eastAsia"/>
        </w:rPr>
      </w:pPr>
    </w:p>
    <w:p w14:paraId="4F6DCE2F" w14:textId="77777777" w:rsidR="009000D9" w:rsidRDefault="009000D9" w:rsidP="005C3942">
      <w:pPr>
        <w:rPr>
          <w:rFonts w:hint="eastAsia"/>
        </w:rPr>
      </w:pPr>
    </w:p>
    <w:p w14:paraId="042B749E" w14:textId="77777777" w:rsidR="009000D9" w:rsidRDefault="009000D9" w:rsidP="005C3942">
      <w:pPr>
        <w:rPr>
          <w:rFonts w:hint="eastAsia"/>
        </w:rPr>
      </w:pPr>
    </w:p>
    <w:p w14:paraId="4558CC2F" w14:textId="77777777" w:rsidR="009000D9" w:rsidRDefault="009000D9" w:rsidP="005C3942">
      <w:pPr>
        <w:rPr>
          <w:rFonts w:hint="eastAsia"/>
        </w:rPr>
      </w:pPr>
    </w:p>
    <w:p w14:paraId="1A622503" w14:textId="77777777" w:rsidR="009000D9" w:rsidRDefault="009000D9" w:rsidP="005C3942">
      <w:pPr>
        <w:rPr>
          <w:rFonts w:hint="eastAsia"/>
        </w:rPr>
      </w:pPr>
    </w:p>
    <w:p w14:paraId="297A6C86" w14:textId="77777777" w:rsidR="009000D9" w:rsidRDefault="009000D9" w:rsidP="005C3942">
      <w:pPr>
        <w:rPr>
          <w:rFonts w:hint="eastAsia"/>
        </w:rPr>
      </w:pPr>
    </w:p>
    <w:p w14:paraId="5C29F152" w14:textId="77777777" w:rsidR="009000D9" w:rsidRDefault="009000D9" w:rsidP="005C3942">
      <w:pPr>
        <w:rPr>
          <w:rFonts w:hint="eastAsia"/>
        </w:rPr>
      </w:pPr>
    </w:p>
    <w:p w14:paraId="31A386B4" w14:textId="77777777" w:rsidR="009000D9" w:rsidRPr="00D16E68" w:rsidRDefault="009000D9" w:rsidP="009000D9">
      <w:pPr>
        <w:pStyle w:val="Default"/>
        <w:jc w:val="center"/>
        <w:rPr>
          <w:rFonts w:ascii="Arial Narrow" w:hAnsi="Arial Narrow"/>
          <w:b/>
          <w:bCs/>
          <w:color w:val="auto"/>
          <w:sz w:val="28"/>
          <w:szCs w:val="28"/>
          <w:u w:val="single"/>
        </w:rPr>
      </w:pPr>
    </w:p>
    <w:p w14:paraId="53144DFC" w14:textId="01971B0C" w:rsidR="009000D9" w:rsidRPr="00EA4875" w:rsidRDefault="009000D9" w:rsidP="00EA4875">
      <w:pPr>
        <w:autoSpaceDE w:val="0"/>
        <w:adjustRightInd w:val="0"/>
        <w:ind w:left="567" w:firstLine="284"/>
        <w:rPr>
          <w:rFonts w:ascii="Arial,Bold" w:hAnsi="Arial,Bold" w:cs="Arial,Bold"/>
          <w:b/>
          <w:bCs/>
          <w:sz w:val="22"/>
          <w:szCs w:val="22"/>
        </w:rPr>
      </w:pPr>
    </w:p>
    <w:sectPr w:rsidR="009000D9" w:rsidRPr="00EA4875" w:rsidSect="00764FF0">
      <w:headerReference w:type="default" r:id="rId8"/>
      <w:pgSz w:w="11906" w:h="16838"/>
      <w:pgMar w:top="2269" w:right="1133" w:bottom="1418" w:left="1134" w:header="113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F0461" w14:textId="77777777" w:rsidR="004F45B1" w:rsidRDefault="004F45B1" w:rsidP="00E93B9E">
      <w:pPr>
        <w:rPr>
          <w:rFonts w:hint="eastAsia"/>
        </w:rPr>
      </w:pPr>
      <w:r>
        <w:separator/>
      </w:r>
    </w:p>
  </w:endnote>
  <w:endnote w:type="continuationSeparator" w:id="0">
    <w:p w14:paraId="24FC290A" w14:textId="77777777" w:rsidR="004F45B1" w:rsidRDefault="004F45B1" w:rsidP="00E93B9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E91F6" w14:textId="77777777" w:rsidR="004F45B1" w:rsidRDefault="004F45B1" w:rsidP="00E93B9E">
      <w:pPr>
        <w:rPr>
          <w:rFonts w:hint="eastAsia"/>
        </w:rPr>
      </w:pPr>
      <w:r>
        <w:separator/>
      </w:r>
    </w:p>
  </w:footnote>
  <w:footnote w:type="continuationSeparator" w:id="0">
    <w:p w14:paraId="22BEB9A5" w14:textId="77777777" w:rsidR="004F45B1" w:rsidRDefault="004F45B1" w:rsidP="00E93B9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CB8B8" w14:textId="5534B36B" w:rsidR="00E93B9E" w:rsidRDefault="00764FF0" w:rsidP="00764FF0">
    <w:pPr>
      <w:pStyle w:val="Cabealho"/>
      <w:ind w:left="-851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E323023" wp14:editId="1C3210ED">
          <wp:simplePos x="0" y="0"/>
          <wp:positionH relativeFrom="column">
            <wp:posOffset>830580</wp:posOffset>
          </wp:positionH>
          <wp:positionV relativeFrom="paragraph">
            <wp:posOffset>3446780</wp:posOffset>
          </wp:positionV>
          <wp:extent cx="5400675" cy="7153275"/>
          <wp:effectExtent l="0" t="0" r="0" b="9525"/>
          <wp:wrapThrough wrapText="bothSides">
            <wp:wrapPolygon edited="0">
              <wp:start x="8152" y="19040"/>
              <wp:lineTo x="6705" y="19213"/>
              <wp:lineTo x="2971" y="19846"/>
              <wp:lineTo x="2971" y="20076"/>
              <wp:lineTo x="2286" y="20306"/>
              <wp:lineTo x="762" y="20938"/>
              <wp:lineTo x="0" y="21514"/>
              <wp:lineTo x="0" y="21571"/>
              <wp:lineTo x="18819" y="21571"/>
              <wp:lineTo x="17905" y="20996"/>
              <wp:lineTo x="16457" y="20363"/>
              <wp:lineTo x="15695" y="19903"/>
              <wp:lineTo x="11810" y="19213"/>
              <wp:lineTo x="10362" y="19040"/>
              <wp:lineTo x="8152" y="19040"/>
            </wp:wrapPolygon>
          </wp:wrapThrough>
          <wp:docPr id="110" name="Imagem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715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29C4C228" wp14:editId="1375E2DE">
          <wp:simplePos x="0" y="0"/>
          <wp:positionH relativeFrom="page">
            <wp:align>right</wp:align>
          </wp:positionH>
          <wp:positionV relativeFrom="paragraph">
            <wp:posOffset>-88595</wp:posOffset>
          </wp:positionV>
          <wp:extent cx="1783681" cy="1345717"/>
          <wp:effectExtent l="0" t="0" r="7620" b="6985"/>
          <wp:wrapNone/>
          <wp:docPr id="111" name="Imagem 111" descr="Uma imagem contendo Form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Forma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286" r="1"/>
                  <a:stretch/>
                </pic:blipFill>
                <pic:spPr bwMode="auto">
                  <a:xfrm>
                    <a:off x="0" y="0"/>
                    <a:ext cx="1798752" cy="135708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92A7F">
      <w:rPr>
        <w:noProof/>
        <w:lang w:eastAsia="pt-BR"/>
      </w:rPr>
      <w:drawing>
        <wp:inline distT="0" distB="0" distL="0" distR="0" wp14:anchorId="61D3E6A3" wp14:editId="535BD827">
          <wp:extent cx="3514725" cy="1533525"/>
          <wp:effectExtent l="0" t="0" r="9525" b="9525"/>
          <wp:docPr id="795115478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115478" name="Imagem 1" descr="Logotipo&#10;&#10;O conteúdo gerado por IA pode estar incorre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14725" cy="1533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A54868F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rFonts w:ascii="Arial Narrow" w:hAnsi="Arial Narrow" w:cs="Arial Narrow"/>
        <w:b w:val="0"/>
        <w:color w:val="000000"/>
        <w:sz w:val="24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1800"/>
      </w:pPr>
      <w:rPr>
        <w:color w:val="000000"/>
      </w:rPr>
    </w:lvl>
  </w:abstractNum>
  <w:abstractNum w:abstractNumId="2" w15:restartNumberingAfterBreak="0">
    <w:nsid w:val="00000003"/>
    <w:multiLevelType w:val="multilevel"/>
    <w:tmpl w:val="9CFAC5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" w15:restartNumberingAfterBreak="0">
    <w:nsid w:val="0CCA5210"/>
    <w:multiLevelType w:val="hybridMultilevel"/>
    <w:tmpl w:val="E27C5C0E"/>
    <w:lvl w:ilvl="0" w:tplc="141A6FFC">
      <w:start w:val="1"/>
      <w:numFmt w:val="decimal"/>
      <w:lvlText w:val="%1."/>
      <w:lvlJc w:val="left"/>
      <w:pPr>
        <w:ind w:left="140" w:hanging="39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shd w:val="clear" w:color="auto" w:fill="BEBEBE"/>
        <w:lang w:val="pt-PT" w:eastAsia="en-US" w:bidi="ar-SA"/>
      </w:rPr>
    </w:lvl>
    <w:lvl w:ilvl="1" w:tplc="6E6EE058">
      <w:start w:val="1"/>
      <w:numFmt w:val="decimal"/>
      <w:lvlText w:val="%2."/>
      <w:lvlJc w:val="left"/>
      <w:pPr>
        <w:ind w:left="1126" w:hanging="310"/>
      </w:pPr>
      <w:rPr>
        <w:rFonts w:ascii="Times New Roman" w:eastAsia="Times New Roman" w:hAnsi="Times New Roman" w:cs="Times New Roman" w:hint="default"/>
        <w:b/>
        <w:bCs/>
        <w:color w:val="FF0000"/>
        <w:w w:val="75"/>
        <w:sz w:val="24"/>
        <w:szCs w:val="24"/>
        <w:lang w:val="pt-PT" w:eastAsia="en-US" w:bidi="ar-SA"/>
      </w:rPr>
    </w:lvl>
    <w:lvl w:ilvl="2" w:tplc="441C5C1E">
      <w:numFmt w:val="bullet"/>
      <w:lvlText w:val="•"/>
      <w:lvlJc w:val="left"/>
      <w:pPr>
        <w:ind w:left="2140" w:hanging="310"/>
      </w:pPr>
      <w:rPr>
        <w:rFonts w:hint="default"/>
        <w:lang w:val="pt-PT" w:eastAsia="en-US" w:bidi="ar-SA"/>
      </w:rPr>
    </w:lvl>
    <w:lvl w:ilvl="3" w:tplc="6974023A">
      <w:numFmt w:val="bullet"/>
      <w:lvlText w:val="•"/>
      <w:lvlJc w:val="left"/>
      <w:pPr>
        <w:ind w:left="3161" w:hanging="310"/>
      </w:pPr>
      <w:rPr>
        <w:rFonts w:hint="default"/>
        <w:lang w:val="pt-PT" w:eastAsia="en-US" w:bidi="ar-SA"/>
      </w:rPr>
    </w:lvl>
    <w:lvl w:ilvl="4" w:tplc="CBC61CFC">
      <w:numFmt w:val="bullet"/>
      <w:lvlText w:val="•"/>
      <w:lvlJc w:val="left"/>
      <w:pPr>
        <w:ind w:left="4181" w:hanging="310"/>
      </w:pPr>
      <w:rPr>
        <w:rFonts w:hint="default"/>
        <w:lang w:val="pt-PT" w:eastAsia="en-US" w:bidi="ar-SA"/>
      </w:rPr>
    </w:lvl>
    <w:lvl w:ilvl="5" w:tplc="79CC268A">
      <w:numFmt w:val="bullet"/>
      <w:lvlText w:val="•"/>
      <w:lvlJc w:val="left"/>
      <w:pPr>
        <w:ind w:left="5202" w:hanging="310"/>
      </w:pPr>
      <w:rPr>
        <w:rFonts w:hint="default"/>
        <w:lang w:val="pt-PT" w:eastAsia="en-US" w:bidi="ar-SA"/>
      </w:rPr>
    </w:lvl>
    <w:lvl w:ilvl="6" w:tplc="C914B57E">
      <w:numFmt w:val="bullet"/>
      <w:lvlText w:val="•"/>
      <w:lvlJc w:val="left"/>
      <w:pPr>
        <w:ind w:left="6222" w:hanging="310"/>
      </w:pPr>
      <w:rPr>
        <w:rFonts w:hint="default"/>
        <w:lang w:val="pt-PT" w:eastAsia="en-US" w:bidi="ar-SA"/>
      </w:rPr>
    </w:lvl>
    <w:lvl w:ilvl="7" w:tplc="4E765A26">
      <w:numFmt w:val="bullet"/>
      <w:lvlText w:val="•"/>
      <w:lvlJc w:val="left"/>
      <w:pPr>
        <w:ind w:left="7243" w:hanging="310"/>
      </w:pPr>
      <w:rPr>
        <w:rFonts w:hint="default"/>
        <w:lang w:val="pt-PT" w:eastAsia="en-US" w:bidi="ar-SA"/>
      </w:rPr>
    </w:lvl>
    <w:lvl w:ilvl="8" w:tplc="F668C036">
      <w:numFmt w:val="bullet"/>
      <w:lvlText w:val="•"/>
      <w:lvlJc w:val="left"/>
      <w:pPr>
        <w:ind w:left="8263" w:hanging="310"/>
      </w:pPr>
      <w:rPr>
        <w:rFonts w:hint="default"/>
        <w:lang w:val="pt-PT" w:eastAsia="en-US" w:bidi="ar-SA"/>
      </w:rPr>
    </w:lvl>
  </w:abstractNum>
  <w:abstractNum w:abstractNumId="6" w15:restartNumberingAfterBreak="0">
    <w:nsid w:val="1152340F"/>
    <w:multiLevelType w:val="hybridMultilevel"/>
    <w:tmpl w:val="C8E23D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D5EA0"/>
    <w:multiLevelType w:val="multilevel"/>
    <w:tmpl w:val="E81E6D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CE629EA"/>
    <w:multiLevelType w:val="multilevel"/>
    <w:tmpl w:val="26A26EAE"/>
    <w:lvl w:ilvl="0">
      <w:start w:val="7"/>
      <w:numFmt w:val="decimal"/>
      <w:lvlText w:val="%1"/>
      <w:lvlJc w:val="left"/>
      <w:pPr>
        <w:ind w:left="222" w:hanging="389"/>
      </w:pPr>
      <w:rPr>
        <w:rFonts w:hint="default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222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185" w:hanging="38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167" w:hanging="38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150" w:hanging="38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133" w:hanging="38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115" w:hanging="38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098" w:hanging="38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081" w:hanging="389"/>
      </w:pPr>
      <w:rPr>
        <w:rFonts w:hint="default"/>
        <w:lang w:val="pt-BR" w:eastAsia="pt-BR" w:bidi="pt-BR"/>
      </w:rPr>
    </w:lvl>
  </w:abstractNum>
  <w:abstractNum w:abstractNumId="9" w15:restartNumberingAfterBreak="0">
    <w:nsid w:val="35EA21F2"/>
    <w:multiLevelType w:val="hybridMultilevel"/>
    <w:tmpl w:val="13E0EB60"/>
    <w:lvl w:ilvl="0" w:tplc="4E964282">
      <w:start w:val="1"/>
      <w:numFmt w:val="decimal"/>
      <w:lvlText w:val="%1"/>
      <w:lvlJc w:val="left"/>
      <w:pPr>
        <w:ind w:left="402" w:hanging="18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 w:tplc="E550E2C4">
      <w:start w:val="1"/>
      <w:numFmt w:val="lowerLetter"/>
      <w:lvlText w:val="%2)"/>
      <w:lvlJc w:val="left"/>
      <w:pPr>
        <w:ind w:left="222" w:hanging="319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pt-BR" w:eastAsia="pt-BR" w:bidi="pt-BR"/>
      </w:rPr>
    </w:lvl>
    <w:lvl w:ilvl="2" w:tplc="000E8BFC">
      <w:numFmt w:val="bullet"/>
      <w:lvlText w:val="•"/>
      <w:lvlJc w:val="left"/>
      <w:pPr>
        <w:ind w:left="1471" w:hanging="319"/>
      </w:pPr>
      <w:rPr>
        <w:rFonts w:hint="default"/>
        <w:lang w:val="pt-BR" w:eastAsia="pt-BR" w:bidi="pt-BR"/>
      </w:rPr>
    </w:lvl>
    <w:lvl w:ilvl="3" w:tplc="A746DAAE">
      <w:numFmt w:val="bullet"/>
      <w:lvlText w:val="•"/>
      <w:lvlJc w:val="left"/>
      <w:pPr>
        <w:ind w:left="2543" w:hanging="319"/>
      </w:pPr>
      <w:rPr>
        <w:rFonts w:hint="default"/>
        <w:lang w:val="pt-BR" w:eastAsia="pt-BR" w:bidi="pt-BR"/>
      </w:rPr>
    </w:lvl>
    <w:lvl w:ilvl="4" w:tplc="EF04ECD8">
      <w:numFmt w:val="bullet"/>
      <w:lvlText w:val="•"/>
      <w:lvlJc w:val="left"/>
      <w:pPr>
        <w:ind w:left="3615" w:hanging="319"/>
      </w:pPr>
      <w:rPr>
        <w:rFonts w:hint="default"/>
        <w:lang w:val="pt-BR" w:eastAsia="pt-BR" w:bidi="pt-BR"/>
      </w:rPr>
    </w:lvl>
    <w:lvl w:ilvl="5" w:tplc="B64AD16E">
      <w:numFmt w:val="bullet"/>
      <w:lvlText w:val="•"/>
      <w:lvlJc w:val="left"/>
      <w:pPr>
        <w:ind w:left="4687" w:hanging="319"/>
      </w:pPr>
      <w:rPr>
        <w:rFonts w:hint="default"/>
        <w:lang w:val="pt-BR" w:eastAsia="pt-BR" w:bidi="pt-BR"/>
      </w:rPr>
    </w:lvl>
    <w:lvl w:ilvl="6" w:tplc="E03AC74E">
      <w:numFmt w:val="bullet"/>
      <w:lvlText w:val="•"/>
      <w:lvlJc w:val="left"/>
      <w:pPr>
        <w:ind w:left="5759" w:hanging="319"/>
      </w:pPr>
      <w:rPr>
        <w:rFonts w:hint="default"/>
        <w:lang w:val="pt-BR" w:eastAsia="pt-BR" w:bidi="pt-BR"/>
      </w:rPr>
    </w:lvl>
    <w:lvl w:ilvl="7" w:tplc="9758B5CA">
      <w:numFmt w:val="bullet"/>
      <w:lvlText w:val="•"/>
      <w:lvlJc w:val="left"/>
      <w:pPr>
        <w:ind w:left="6830" w:hanging="319"/>
      </w:pPr>
      <w:rPr>
        <w:rFonts w:hint="default"/>
        <w:lang w:val="pt-BR" w:eastAsia="pt-BR" w:bidi="pt-BR"/>
      </w:rPr>
    </w:lvl>
    <w:lvl w:ilvl="8" w:tplc="7E04ED48">
      <w:numFmt w:val="bullet"/>
      <w:lvlText w:val="•"/>
      <w:lvlJc w:val="left"/>
      <w:pPr>
        <w:ind w:left="7902" w:hanging="319"/>
      </w:pPr>
      <w:rPr>
        <w:rFonts w:hint="default"/>
        <w:lang w:val="pt-BR" w:eastAsia="pt-BR" w:bidi="pt-BR"/>
      </w:rPr>
    </w:lvl>
  </w:abstractNum>
  <w:abstractNum w:abstractNumId="10" w15:restartNumberingAfterBreak="0">
    <w:nsid w:val="3A522E10"/>
    <w:multiLevelType w:val="multilevel"/>
    <w:tmpl w:val="0C789EC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1150DCE"/>
    <w:multiLevelType w:val="hybridMultilevel"/>
    <w:tmpl w:val="8AB0E4A6"/>
    <w:lvl w:ilvl="0" w:tplc="0416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E92CA4"/>
    <w:multiLevelType w:val="multilevel"/>
    <w:tmpl w:val="6AC0B4FC"/>
    <w:lvl w:ilvl="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Zero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9D874B8"/>
    <w:multiLevelType w:val="multilevel"/>
    <w:tmpl w:val="43FC9CEC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2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78031B2"/>
    <w:multiLevelType w:val="hybridMultilevel"/>
    <w:tmpl w:val="A78407EA"/>
    <w:lvl w:ilvl="0" w:tplc="0416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E755A5"/>
    <w:multiLevelType w:val="multilevel"/>
    <w:tmpl w:val="E8ACBD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" w:hanging="1800"/>
      </w:pPr>
      <w:rPr>
        <w:rFonts w:hint="default"/>
      </w:rPr>
    </w:lvl>
  </w:abstractNum>
  <w:num w:numId="1" w16cid:durableId="1525316368">
    <w:abstractNumId w:val="0"/>
  </w:num>
  <w:num w:numId="2" w16cid:durableId="1604150383">
    <w:abstractNumId w:val="1"/>
  </w:num>
  <w:num w:numId="3" w16cid:durableId="2055344783">
    <w:abstractNumId w:val="2"/>
  </w:num>
  <w:num w:numId="4" w16cid:durableId="827474361">
    <w:abstractNumId w:val="3"/>
  </w:num>
  <w:num w:numId="5" w16cid:durableId="430204814">
    <w:abstractNumId w:val="4"/>
  </w:num>
  <w:num w:numId="6" w16cid:durableId="1911113290">
    <w:abstractNumId w:val="12"/>
  </w:num>
  <w:num w:numId="7" w16cid:durableId="1266187550">
    <w:abstractNumId w:val="14"/>
  </w:num>
  <w:num w:numId="8" w16cid:durableId="781799893">
    <w:abstractNumId w:val="13"/>
  </w:num>
  <w:num w:numId="9" w16cid:durableId="1929340343">
    <w:abstractNumId w:val="10"/>
  </w:num>
  <w:num w:numId="10" w16cid:durableId="1466049847">
    <w:abstractNumId w:val="11"/>
  </w:num>
  <w:num w:numId="11" w16cid:durableId="1957324261">
    <w:abstractNumId w:val="9"/>
  </w:num>
  <w:num w:numId="12" w16cid:durableId="1940915091">
    <w:abstractNumId w:val="8"/>
  </w:num>
  <w:num w:numId="13" w16cid:durableId="681665669">
    <w:abstractNumId w:val="15"/>
  </w:num>
  <w:num w:numId="14" w16cid:durableId="1582251432">
    <w:abstractNumId w:val="7"/>
  </w:num>
  <w:num w:numId="15" w16cid:durableId="987323146">
    <w:abstractNumId w:val="5"/>
  </w:num>
  <w:num w:numId="16" w16cid:durableId="16300412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9E"/>
    <w:rsid w:val="0000258F"/>
    <w:rsid w:val="00012925"/>
    <w:rsid w:val="00031E4F"/>
    <w:rsid w:val="00033056"/>
    <w:rsid w:val="00033CBA"/>
    <w:rsid w:val="000472AC"/>
    <w:rsid w:val="00051830"/>
    <w:rsid w:val="00054CEC"/>
    <w:rsid w:val="00062A6B"/>
    <w:rsid w:val="00065D49"/>
    <w:rsid w:val="00070E7C"/>
    <w:rsid w:val="00077AD4"/>
    <w:rsid w:val="00090644"/>
    <w:rsid w:val="00090645"/>
    <w:rsid w:val="00090A01"/>
    <w:rsid w:val="00096B8C"/>
    <w:rsid w:val="000A02EB"/>
    <w:rsid w:val="000A0877"/>
    <w:rsid w:val="000A0D3F"/>
    <w:rsid w:val="000C6030"/>
    <w:rsid w:val="000C7F65"/>
    <w:rsid w:val="000D3D11"/>
    <w:rsid w:val="000D61DD"/>
    <w:rsid w:val="000D7419"/>
    <w:rsid w:val="0013072C"/>
    <w:rsid w:val="00131C14"/>
    <w:rsid w:val="00146C7E"/>
    <w:rsid w:val="00147F41"/>
    <w:rsid w:val="00150D2F"/>
    <w:rsid w:val="0015401F"/>
    <w:rsid w:val="0015560E"/>
    <w:rsid w:val="00164288"/>
    <w:rsid w:val="00167536"/>
    <w:rsid w:val="001866F7"/>
    <w:rsid w:val="0019014A"/>
    <w:rsid w:val="001B6197"/>
    <w:rsid w:val="001D0184"/>
    <w:rsid w:val="001D4F4F"/>
    <w:rsid w:val="001E3D96"/>
    <w:rsid w:val="001F351B"/>
    <w:rsid w:val="00202BA4"/>
    <w:rsid w:val="0020759A"/>
    <w:rsid w:val="00207A2F"/>
    <w:rsid w:val="00207CD6"/>
    <w:rsid w:val="00221F40"/>
    <w:rsid w:val="0022236E"/>
    <w:rsid w:val="0022315C"/>
    <w:rsid w:val="002244C8"/>
    <w:rsid w:val="002301C3"/>
    <w:rsid w:val="00241439"/>
    <w:rsid w:val="002524AA"/>
    <w:rsid w:val="00254FBC"/>
    <w:rsid w:val="00255906"/>
    <w:rsid w:val="00261C04"/>
    <w:rsid w:val="0026658D"/>
    <w:rsid w:val="00271309"/>
    <w:rsid w:val="00275E99"/>
    <w:rsid w:val="00292A7F"/>
    <w:rsid w:val="00297A24"/>
    <w:rsid w:val="002A35C6"/>
    <w:rsid w:val="002A74A9"/>
    <w:rsid w:val="002B1409"/>
    <w:rsid w:val="002C17CA"/>
    <w:rsid w:val="002C22BC"/>
    <w:rsid w:val="002C2E2A"/>
    <w:rsid w:val="002C6870"/>
    <w:rsid w:val="002C6B0B"/>
    <w:rsid w:val="002C7D3F"/>
    <w:rsid w:val="002D294D"/>
    <w:rsid w:val="002E0184"/>
    <w:rsid w:val="00306664"/>
    <w:rsid w:val="00323C89"/>
    <w:rsid w:val="00325BA0"/>
    <w:rsid w:val="00327379"/>
    <w:rsid w:val="00333224"/>
    <w:rsid w:val="003430B1"/>
    <w:rsid w:val="00345B63"/>
    <w:rsid w:val="003504F7"/>
    <w:rsid w:val="00351928"/>
    <w:rsid w:val="0035221A"/>
    <w:rsid w:val="00354867"/>
    <w:rsid w:val="00355EBF"/>
    <w:rsid w:val="00393F24"/>
    <w:rsid w:val="003953B4"/>
    <w:rsid w:val="00396E9F"/>
    <w:rsid w:val="003A3960"/>
    <w:rsid w:val="003A4D6F"/>
    <w:rsid w:val="003B0DFF"/>
    <w:rsid w:val="003C7592"/>
    <w:rsid w:val="003E3D3E"/>
    <w:rsid w:val="003F153B"/>
    <w:rsid w:val="00405252"/>
    <w:rsid w:val="00411982"/>
    <w:rsid w:val="004168E6"/>
    <w:rsid w:val="00437D01"/>
    <w:rsid w:val="00442D5A"/>
    <w:rsid w:val="00447171"/>
    <w:rsid w:val="004801D6"/>
    <w:rsid w:val="00486D1C"/>
    <w:rsid w:val="004967D8"/>
    <w:rsid w:val="004A6A45"/>
    <w:rsid w:val="004B0EF4"/>
    <w:rsid w:val="004B220A"/>
    <w:rsid w:val="004D0FA4"/>
    <w:rsid w:val="004D1BB6"/>
    <w:rsid w:val="004D4D0C"/>
    <w:rsid w:val="004E2800"/>
    <w:rsid w:val="004F0677"/>
    <w:rsid w:val="004F45B1"/>
    <w:rsid w:val="0050130F"/>
    <w:rsid w:val="00502132"/>
    <w:rsid w:val="005221FF"/>
    <w:rsid w:val="00524572"/>
    <w:rsid w:val="00524B42"/>
    <w:rsid w:val="00525A78"/>
    <w:rsid w:val="00526DE5"/>
    <w:rsid w:val="0053222B"/>
    <w:rsid w:val="0053624F"/>
    <w:rsid w:val="005448F8"/>
    <w:rsid w:val="00546CA4"/>
    <w:rsid w:val="00552324"/>
    <w:rsid w:val="0056733C"/>
    <w:rsid w:val="00580664"/>
    <w:rsid w:val="005823FF"/>
    <w:rsid w:val="005846B3"/>
    <w:rsid w:val="0059012A"/>
    <w:rsid w:val="00595FC0"/>
    <w:rsid w:val="005B19B9"/>
    <w:rsid w:val="005C1E7A"/>
    <w:rsid w:val="005C3942"/>
    <w:rsid w:val="005C62D4"/>
    <w:rsid w:val="005D515C"/>
    <w:rsid w:val="005E0648"/>
    <w:rsid w:val="005E098A"/>
    <w:rsid w:val="005E7BFB"/>
    <w:rsid w:val="005F3848"/>
    <w:rsid w:val="00600AD6"/>
    <w:rsid w:val="006102B4"/>
    <w:rsid w:val="00617396"/>
    <w:rsid w:val="00624A85"/>
    <w:rsid w:val="0064304F"/>
    <w:rsid w:val="00644DAF"/>
    <w:rsid w:val="00660616"/>
    <w:rsid w:val="006646B8"/>
    <w:rsid w:val="00674783"/>
    <w:rsid w:val="0067620A"/>
    <w:rsid w:val="006A373D"/>
    <w:rsid w:val="006B694E"/>
    <w:rsid w:val="006C2234"/>
    <w:rsid w:val="006C3BC9"/>
    <w:rsid w:val="006C5BD3"/>
    <w:rsid w:val="006D548D"/>
    <w:rsid w:val="006E0745"/>
    <w:rsid w:val="006E3823"/>
    <w:rsid w:val="006E5AAB"/>
    <w:rsid w:val="006E6427"/>
    <w:rsid w:val="006F25D0"/>
    <w:rsid w:val="00700943"/>
    <w:rsid w:val="00700F20"/>
    <w:rsid w:val="007072DD"/>
    <w:rsid w:val="00720D95"/>
    <w:rsid w:val="00730051"/>
    <w:rsid w:val="00741DED"/>
    <w:rsid w:val="00755B67"/>
    <w:rsid w:val="00760397"/>
    <w:rsid w:val="00764FF0"/>
    <w:rsid w:val="0076586F"/>
    <w:rsid w:val="00770DA0"/>
    <w:rsid w:val="00772F3F"/>
    <w:rsid w:val="0079520C"/>
    <w:rsid w:val="00795777"/>
    <w:rsid w:val="00797545"/>
    <w:rsid w:val="00797CE5"/>
    <w:rsid w:val="007B57B9"/>
    <w:rsid w:val="007B6CEC"/>
    <w:rsid w:val="007D2A08"/>
    <w:rsid w:val="007E4EB5"/>
    <w:rsid w:val="007E61C0"/>
    <w:rsid w:val="007F060E"/>
    <w:rsid w:val="007F3738"/>
    <w:rsid w:val="007F631F"/>
    <w:rsid w:val="007F7532"/>
    <w:rsid w:val="00802AE0"/>
    <w:rsid w:val="008054D3"/>
    <w:rsid w:val="0080563D"/>
    <w:rsid w:val="008104D1"/>
    <w:rsid w:val="008132A1"/>
    <w:rsid w:val="008302C0"/>
    <w:rsid w:val="00837BEC"/>
    <w:rsid w:val="0084051F"/>
    <w:rsid w:val="008547A8"/>
    <w:rsid w:val="0086262D"/>
    <w:rsid w:val="00871E30"/>
    <w:rsid w:val="00882E75"/>
    <w:rsid w:val="00884F3B"/>
    <w:rsid w:val="008B362D"/>
    <w:rsid w:val="008B54C3"/>
    <w:rsid w:val="008B6E4E"/>
    <w:rsid w:val="008B7BA2"/>
    <w:rsid w:val="008C0A3A"/>
    <w:rsid w:val="008C7EB8"/>
    <w:rsid w:val="008D6B62"/>
    <w:rsid w:val="008E5210"/>
    <w:rsid w:val="008F5409"/>
    <w:rsid w:val="009000D9"/>
    <w:rsid w:val="00902AA2"/>
    <w:rsid w:val="00903F6A"/>
    <w:rsid w:val="00904AEF"/>
    <w:rsid w:val="009123D7"/>
    <w:rsid w:val="009202A8"/>
    <w:rsid w:val="009234E2"/>
    <w:rsid w:val="00925AC6"/>
    <w:rsid w:val="009330E1"/>
    <w:rsid w:val="00941C7A"/>
    <w:rsid w:val="00943DAC"/>
    <w:rsid w:val="00945A7D"/>
    <w:rsid w:val="00950E29"/>
    <w:rsid w:val="00951502"/>
    <w:rsid w:val="00967BDF"/>
    <w:rsid w:val="00971992"/>
    <w:rsid w:val="00980F79"/>
    <w:rsid w:val="00983390"/>
    <w:rsid w:val="00985362"/>
    <w:rsid w:val="009868F8"/>
    <w:rsid w:val="009947AE"/>
    <w:rsid w:val="009A1384"/>
    <w:rsid w:val="009C1CF8"/>
    <w:rsid w:val="009C5940"/>
    <w:rsid w:val="009C7B88"/>
    <w:rsid w:val="009D5971"/>
    <w:rsid w:val="009D6665"/>
    <w:rsid w:val="009E4D19"/>
    <w:rsid w:val="009F73FB"/>
    <w:rsid w:val="00A04874"/>
    <w:rsid w:val="00A11172"/>
    <w:rsid w:val="00A1133D"/>
    <w:rsid w:val="00A12608"/>
    <w:rsid w:val="00A24BBB"/>
    <w:rsid w:val="00A31417"/>
    <w:rsid w:val="00A419FE"/>
    <w:rsid w:val="00A453AF"/>
    <w:rsid w:val="00A47B0D"/>
    <w:rsid w:val="00A64D5D"/>
    <w:rsid w:val="00A67454"/>
    <w:rsid w:val="00A71D6B"/>
    <w:rsid w:val="00A75132"/>
    <w:rsid w:val="00A97491"/>
    <w:rsid w:val="00AB21A8"/>
    <w:rsid w:val="00AF1012"/>
    <w:rsid w:val="00AF1258"/>
    <w:rsid w:val="00AF6653"/>
    <w:rsid w:val="00B06AC8"/>
    <w:rsid w:val="00B1161C"/>
    <w:rsid w:val="00B210CD"/>
    <w:rsid w:val="00B311D9"/>
    <w:rsid w:val="00B3156E"/>
    <w:rsid w:val="00B32708"/>
    <w:rsid w:val="00B4508D"/>
    <w:rsid w:val="00B475B0"/>
    <w:rsid w:val="00B512DF"/>
    <w:rsid w:val="00B66718"/>
    <w:rsid w:val="00B7083C"/>
    <w:rsid w:val="00B8109A"/>
    <w:rsid w:val="00B87B9C"/>
    <w:rsid w:val="00B906FF"/>
    <w:rsid w:val="00B92591"/>
    <w:rsid w:val="00BA7F6E"/>
    <w:rsid w:val="00BB0B0B"/>
    <w:rsid w:val="00BB3739"/>
    <w:rsid w:val="00BB478E"/>
    <w:rsid w:val="00BC1B06"/>
    <w:rsid w:val="00BD567C"/>
    <w:rsid w:val="00BD76BA"/>
    <w:rsid w:val="00BE3643"/>
    <w:rsid w:val="00BE65EE"/>
    <w:rsid w:val="00BF6515"/>
    <w:rsid w:val="00C076EC"/>
    <w:rsid w:val="00C41C7B"/>
    <w:rsid w:val="00C41EB6"/>
    <w:rsid w:val="00C44BF9"/>
    <w:rsid w:val="00C44E41"/>
    <w:rsid w:val="00C634B0"/>
    <w:rsid w:val="00C70571"/>
    <w:rsid w:val="00C83ED6"/>
    <w:rsid w:val="00C8725E"/>
    <w:rsid w:val="00C91586"/>
    <w:rsid w:val="00CA5D8F"/>
    <w:rsid w:val="00CA79B9"/>
    <w:rsid w:val="00CB5559"/>
    <w:rsid w:val="00CC4DC8"/>
    <w:rsid w:val="00CD39DC"/>
    <w:rsid w:val="00CE3D07"/>
    <w:rsid w:val="00CE419E"/>
    <w:rsid w:val="00CE6572"/>
    <w:rsid w:val="00CF08A4"/>
    <w:rsid w:val="00D0372B"/>
    <w:rsid w:val="00D20200"/>
    <w:rsid w:val="00D23673"/>
    <w:rsid w:val="00D32539"/>
    <w:rsid w:val="00D3403A"/>
    <w:rsid w:val="00D45588"/>
    <w:rsid w:val="00D530C9"/>
    <w:rsid w:val="00D55EB3"/>
    <w:rsid w:val="00D57A7C"/>
    <w:rsid w:val="00D911D2"/>
    <w:rsid w:val="00D93DE9"/>
    <w:rsid w:val="00DA0E9A"/>
    <w:rsid w:val="00DA171B"/>
    <w:rsid w:val="00DA6AC5"/>
    <w:rsid w:val="00DB00AF"/>
    <w:rsid w:val="00DB7565"/>
    <w:rsid w:val="00DE3263"/>
    <w:rsid w:val="00DF0A23"/>
    <w:rsid w:val="00DF64ED"/>
    <w:rsid w:val="00E03889"/>
    <w:rsid w:val="00E07B87"/>
    <w:rsid w:val="00E1188E"/>
    <w:rsid w:val="00E17D5B"/>
    <w:rsid w:val="00E2118A"/>
    <w:rsid w:val="00E237C8"/>
    <w:rsid w:val="00E30658"/>
    <w:rsid w:val="00E3116C"/>
    <w:rsid w:val="00E4019C"/>
    <w:rsid w:val="00E40725"/>
    <w:rsid w:val="00E50CD0"/>
    <w:rsid w:val="00E53D7C"/>
    <w:rsid w:val="00E60710"/>
    <w:rsid w:val="00E631E0"/>
    <w:rsid w:val="00E64A2E"/>
    <w:rsid w:val="00E65F5A"/>
    <w:rsid w:val="00E77AC7"/>
    <w:rsid w:val="00E93B9E"/>
    <w:rsid w:val="00EA1D5A"/>
    <w:rsid w:val="00EA4875"/>
    <w:rsid w:val="00EA487F"/>
    <w:rsid w:val="00EA6E13"/>
    <w:rsid w:val="00EB3668"/>
    <w:rsid w:val="00EB4101"/>
    <w:rsid w:val="00EC0151"/>
    <w:rsid w:val="00EC5B61"/>
    <w:rsid w:val="00ED0BC6"/>
    <w:rsid w:val="00ED14BC"/>
    <w:rsid w:val="00EE0DAE"/>
    <w:rsid w:val="00F03F06"/>
    <w:rsid w:val="00F1291C"/>
    <w:rsid w:val="00F2344C"/>
    <w:rsid w:val="00F30744"/>
    <w:rsid w:val="00F3716E"/>
    <w:rsid w:val="00F4149D"/>
    <w:rsid w:val="00F45F3F"/>
    <w:rsid w:val="00F5510C"/>
    <w:rsid w:val="00F64A39"/>
    <w:rsid w:val="00F66EFB"/>
    <w:rsid w:val="00F729CD"/>
    <w:rsid w:val="00F775A7"/>
    <w:rsid w:val="00F93043"/>
    <w:rsid w:val="00F945E0"/>
    <w:rsid w:val="00F97355"/>
    <w:rsid w:val="00FA0BCC"/>
    <w:rsid w:val="00FA289A"/>
    <w:rsid w:val="00FA41FB"/>
    <w:rsid w:val="00FB473A"/>
    <w:rsid w:val="00FB50D0"/>
    <w:rsid w:val="00FC359A"/>
    <w:rsid w:val="00FC4CAD"/>
    <w:rsid w:val="00FF299F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0FDCF"/>
  <w15:docId w15:val="{6D8BBE68-06FB-492F-A0C9-5E7EDF3CA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B87"/>
    <w:pPr>
      <w:suppressAutoHyphens/>
      <w:autoSpaceDN w:val="0"/>
      <w:spacing w:after="0" w:line="240" w:lineRule="auto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paragraph" w:styleId="Ttulo1">
    <w:name w:val="heading 1"/>
    <w:basedOn w:val="Normal"/>
    <w:next w:val="Corpodetexto"/>
    <w:link w:val="Ttulo1Char"/>
    <w:qFormat/>
    <w:rsid w:val="00DB7565"/>
    <w:pPr>
      <w:widowControl w:val="0"/>
      <w:autoSpaceDE w:val="0"/>
      <w:autoSpaceDN/>
      <w:ind w:left="114" w:hanging="432"/>
      <w:outlineLvl w:val="0"/>
    </w:pPr>
    <w:rPr>
      <w:rFonts w:ascii="Times New Roman" w:eastAsia="Times New Roman" w:hAnsi="Times New Roman" w:cs="Times New Roman"/>
      <w:b/>
      <w:bCs/>
      <w:kern w:val="0"/>
      <w:lang w:val="en-US" w:bidi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D4F4F"/>
    <w:pPr>
      <w:keepNext/>
      <w:keepLines/>
      <w:suppressAutoHyphens w:val="0"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t-BR" w:bidi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93B9E"/>
    <w:pPr>
      <w:tabs>
        <w:tab w:val="center" w:pos="4252"/>
        <w:tab w:val="right" w:pos="8504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E93B9E"/>
  </w:style>
  <w:style w:type="paragraph" w:styleId="Rodap">
    <w:name w:val="footer"/>
    <w:basedOn w:val="Normal"/>
    <w:link w:val="RodapChar"/>
    <w:uiPriority w:val="99"/>
    <w:unhideWhenUsed/>
    <w:rsid w:val="00E93B9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93B9E"/>
  </w:style>
  <w:style w:type="paragraph" w:customStyle="1" w:styleId="Standard">
    <w:name w:val="Standard"/>
    <w:rsid w:val="00E07B87"/>
    <w:pPr>
      <w:suppressAutoHyphens/>
      <w:autoSpaceDN w:val="0"/>
      <w:spacing w:after="0" w:line="240" w:lineRule="auto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39"/>
    <w:rsid w:val="009202A8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1"/>
    <w:qFormat/>
    <w:rsid w:val="009202A8"/>
    <w:pPr>
      <w:suppressAutoHyphens w:val="0"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pt-BR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014A"/>
    <w:rPr>
      <w:rFonts w:ascii="Segoe UI" w:hAnsi="Segoe UI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014A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SemEspaamento">
    <w:name w:val="No Spacing"/>
    <w:uiPriority w:val="1"/>
    <w:qFormat/>
    <w:rsid w:val="00354867"/>
    <w:pPr>
      <w:suppressAutoHyphens/>
      <w:autoSpaceDN w:val="0"/>
      <w:spacing w:after="0" w:line="240" w:lineRule="auto"/>
    </w:pPr>
    <w:rPr>
      <w:rFonts w:ascii="Liberation Serif" w:hAnsi="Liberation Serif" w:cs="Mangal"/>
      <w:kern w:val="3"/>
      <w:sz w:val="24"/>
      <w:szCs w:val="21"/>
      <w:lang w:eastAsia="zh-CN" w:bidi="hi-IN"/>
    </w:rPr>
  </w:style>
  <w:style w:type="character" w:styleId="nfase">
    <w:name w:val="Emphasis"/>
    <w:basedOn w:val="Fontepargpadro"/>
    <w:uiPriority w:val="20"/>
    <w:qFormat/>
    <w:rsid w:val="00FF299F"/>
    <w:rPr>
      <w:i/>
      <w:iCs/>
    </w:rPr>
  </w:style>
  <w:style w:type="character" w:customStyle="1" w:styleId="Ttulo1Char">
    <w:name w:val="Título 1 Char"/>
    <w:basedOn w:val="Fontepargpadro"/>
    <w:link w:val="Ttulo1"/>
    <w:rsid w:val="00DB7565"/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paragraph" w:styleId="Corpodetexto">
    <w:name w:val="Body Text"/>
    <w:basedOn w:val="Normal"/>
    <w:link w:val="CorpodetextoChar"/>
    <w:rsid w:val="00DB7565"/>
    <w:pPr>
      <w:suppressAutoHyphens w:val="0"/>
      <w:autoSpaceDN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t-BR" w:bidi="ar-SA"/>
    </w:rPr>
  </w:style>
  <w:style w:type="character" w:customStyle="1" w:styleId="CorpodetextoChar">
    <w:name w:val="Corpo de texto Char"/>
    <w:basedOn w:val="Fontepargpadro"/>
    <w:link w:val="Corpodetexto"/>
    <w:rsid w:val="00DB756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PargrafodaLista1">
    <w:name w:val="Parágrafo da Lista1"/>
    <w:basedOn w:val="Normal"/>
    <w:rsid w:val="00DB7565"/>
    <w:pPr>
      <w:autoSpaceDN/>
      <w:spacing w:after="160" w:line="252" w:lineRule="auto"/>
      <w:ind w:left="708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character" w:customStyle="1" w:styleId="Ttulo2Char">
    <w:name w:val="Título 2 Char"/>
    <w:basedOn w:val="Fontepargpadro"/>
    <w:link w:val="Ttulo2"/>
    <w:uiPriority w:val="9"/>
    <w:rsid w:val="001D4F4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1D4F4F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D4F4F"/>
    <w:pPr>
      <w:widowControl w:val="0"/>
      <w:suppressAutoHyphens w:val="0"/>
      <w:autoSpaceDE w:val="0"/>
    </w:pPr>
    <w:rPr>
      <w:rFonts w:ascii="Arial MT" w:eastAsia="Arial MT" w:hAnsi="Arial MT" w:cs="Arial MT"/>
      <w:kern w:val="0"/>
      <w:sz w:val="22"/>
      <w:szCs w:val="22"/>
      <w:lang w:val="pt-PT" w:eastAsia="en-US" w:bidi="ar-SA"/>
    </w:rPr>
  </w:style>
  <w:style w:type="paragraph" w:customStyle="1" w:styleId="Default">
    <w:name w:val="Default"/>
    <w:rsid w:val="001D4F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EA4875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A48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573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Delaine Lima</dc:creator>
  <cp:lastModifiedBy>Maria Eduarda Silva</cp:lastModifiedBy>
  <cp:revision>74</cp:revision>
  <cp:lastPrinted>2026-03-18T12:56:00Z</cp:lastPrinted>
  <dcterms:created xsi:type="dcterms:W3CDTF">2025-01-17T21:09:00Z</dcterms:created>
  <dcterms:modified xsi:type="dcterms:W3CDTF">2026-03-18T13:45:00Z</dcterms:modified>
</cp:coreProperties>
</file>